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C5F" w:rsidRPr="00BA08B8" w:rsidRDefault="00C31C5F" w:rsidP="00C31C5F">
      <w:pPr>
        <w:spacing w:line="360" w:lineRule="atLeast"/>
        <w:ind w:firstLineChars="550" w:firstLine="154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275" style="position:absolute;left:0;text-align:left;z-index:251662336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273" style="position:absolute;left:0;text-align:left;z-index:251660288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274" style="position:absolute;left:0;text-align:left;flip:x;z-index:251661312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292" style="position:absolute;left:0;text-align:left;z-index:251667456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290" style="position:absolute;left:0;text-align:left;z-index:251665408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291" style="position:absolute;left:0;text-align:left;flip:x;z-index:251666432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第</w:t>
      </w:r>
      <w:r>
        <w:rPr>
          <w:rFonts w:eastAsia="方正隶书简体" w:hint="eastAsia"/>
          <w:b/>
          <w:sz w:val="36"/>
          <w:szCs w:val="36"/>
        </w:rPr>
        <w:t>1</w:t>
      </w:r>
      <w:r>
        <w:rPr>
          <w:rFonts w:eastAsia="方正隶书简体" w:hint="eastAsia"/>
          <w:b/>
          <w:sz w:val="36"/>
          <w:szCs w:val="36"/>
        </w:rPr>
        <w:t>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b/>
          <w:position w:val="-30"/>
          <w:sz w:val="36"/>
          <w:szCs w:val="36"/>
        </w:rPr>
        <w:t>Unit  1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</w:p>
    <w:p w:rsidR="00C31C5F" w:rsidRPr="00A8323E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eastAsia="方正隶书简体"/>
          <w:spacing w:val="40"/>
          <w:w w:val="95"/>
          <w:sz w:val="30"/>
          <w:szCs w:val="30"/>
        </w:rPr>
      </w:pPr>
    </w:p>
    <w:p w:rsidR="00C31C5F" w:rsidRPr="002922D7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276" style="position:absolute;left:0;text-align:left;margin-left:.9pt;margin-top:2.9pt;width:170.7pt;height:15pt;z-index:-251653120" coordorigin="698,3713" coordsize="3414,300">
            <v:group id="_x0000_s2277" style="position:absolute;left:698;top:3713;width:3414;height:300" coordorigin="698,2006" coordsize="3414,300">
              <v:oval id="_x0000_s2278" style="position:absolute;left:1400;top:2006;width:300;height:300" fillcolor="black" stroked="f"/>
              <v:line id="_x0000_s2279" style="position:absolute" from="698,2300" to="3942,2300">
                <v:stroke dashstyle="1 1" endcap="round"/>
              </v:line>
              <v:shape id="_x0000_s2280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281" style="position:absolute;left:3916;top:3791;width:196;height:196">
              <v:stroke dashstyle="1 1" endcap="round"/>
            </v:oval>
            <v:rect id="_x0000_s2282" style="position:absolute;left:3948;top:3929;width:64;height:57" stroked="f"/>
          </v:group>
        </w:pic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课时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C31C5F" w:rsidRDefault="00C31C5F" w:rsidP="00C31C5F">
      <w:pPr>
        <w:spacing w:line="240" w:lineRule="atLeast"/>
        <w:rPr>
          <w:rFonts w:eastAsia="黑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>
        <w:rPr>
          <w:rFonts w:eastAsia="黑体" w:hint="eastAsia"/>
          <w:sz w:val="20"/>
          <w:szCs w:val="20"/>
        </w:rPr>
        <w:t xml:space="preserve"> healthy orange drink fruit vegetable beef carrot chicken juice melon milk</w:t>
      </w:r>
    </w:p>
    <w:p w:rsidR="00C31C5F" w:rsidRPr="00A8323E" w:rsidRDefault="00C31C5F" w:rsidP="00C31C5F">
      <w:pPr>
        <w:spacing w:line="24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onion pork potato tomato </w:t>
      </w:r>
    </w:p>
    <w:p w:rsidR="00C31C5F" w:rsidRPr="006B4217" w:rsidRDefault="00C31C5F" w:rsidP="00C31C5F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重点句式：</w:t>
      </w:r>
      <w:r w:rsidRPr="006B4217">
        <w:rPr>
          <w:rFonts w:hint="eastAsia"/>
          <w:sz w:val="20"/>
          <w:szCs w:val="20"/>
        </w:rPr>
        <w:t>--Have we</w:t>
      </w:r>
      <w:r>
        <w:rPr>
          <w:rFonts w:hint="eastAsia"/>
          <w:sz w:val="20"/>
          <w:szCs w:val="20"/>
        </w:rPr>
        <w:t>/they</w:t>
      </w:r>
      <w:r w:rsidRPr="006B4217">
        <w:rPr>
          <w:rFonts w:hint="eastAsia"/>
          <w:sz w:val="20"/>
          <w:szCs w:val="20"/>
        </w:rPr>
        <w:t xml:space="preserve"> got any oranges?</w:t>
      </w:r>
      <w:r>
        <w:rPr>
          <w:rFonts w:hint="eastAsia"/>
          <w:sz w:val="20"/>
          <w:szCs w:val="20"/>
        </w:rPr>
        <w:t xml:space="preserve"> --</w:t>
      </w:r>
      <w:r w:rsidRPr="006B4217">
        <w:rPr>
          <w:rFonts w:hint="eastAsia"/>
          <w:sz w:val="20"/>
          <w:szCs w:val="20"/>
        </w:rPr>
        <w:t xml:space="preserve">Yes, we've </w:t>
      </w:r>
      <w:r>
        <w:rPr>
          <w:rFonts w:hint="eastAsia"/>
          <w:sz w:val="20"/>
          <w:szCs w:val="20"/>
        </w:rPr>
        <w:t>/they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 xml:space="preserve">ve </w:t>
      </w:r>
      <w:r w:rsidRPr="006B4217">
        <w:rPr>
          <w:rFonts w:hint="eastAsia"/>
          <w:sz w:val="20"/>
          <w:szCs w:val="20"/>
        </w:rPr>
        <w:t xml:space="preserve">got some oranges. </w:t>
      </w:r>
    </w:p>
    <w:p w:rsidR="00C31C5F" w:rsidRPr="002922D7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283" style="position:absolute;left:0;text-align:left;margin-left:.9pt;margin-top:2.9pt;width:170.7pt;height:15pt;z-index:-251652096" coordorigin="698,3713" coordsize="3414,300">
            <v:group id="_x0000_s2284" style="position:absolute;left:698;top:3713;width:3414;height:300" coordorigin="698,2006" coordsize="3414,300">
              <v:oval id="_x0000_s2285" style="position:absolute;left:1400;top:2006;width:300;height:300" fillcolor="black" stroked="f"/>
              <v:line id="_x0000_s2286" style="position:absolute" from="698,2300" to="3942,2300">
                <v:stroke dashstyle="1 1" endcap="round"/>
              </v:line>
              <v:shape id="_x0000_s2287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288" style="position:absolute;left:3916;top:3791;width:196;height:196">
              <v:stroke dashstyle="1 1" endcap="round"/>
            </v:oval>
            <v:rect id="_x0000_s2289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C31C5F" w:rsidRPr="00F076CB" w:rsidRDefault="00C31C5F" w:rsidP="00C31C5F">
      <w:pPr>
        <w:ind w:firstLineChars="150" w:firstLine="300"/>
        <w:rPr>
          <w:rFonts w:ascii="黑体" w:eastAsia="黑体" w:hint="eastAsia"/>
          <w:sz w:val="20"/>
          <w:szCs w:val="20"/>
        </w:rPr>
      </w:pPr>
      <w:smartTag w:uri="urn:schemas-microsoft-com:office:smarttags" w:element="place">
        <w:r w:rsidRPr="00760402">
          <w:rPr>
            <w:rFonts w:hint="eastAsia"/>
            <w:sz w:val="20"/>
            <w:szCs w:val="20"/>
          </w:rPr>
          <w:t>I.</w:t>
        </w:r>
      </w:smartTag>
      <w:r w:rsidRPr="00760402">
        <w:rPr>
          <w:rFonts w:hint="eastAsia"/>
          <w:sz w:val="20"/>
          <w:szCs w:val="20"/>
        </w:rPr>
        <w:t xml:space="preserve">  </w:t>
      </w:r>
      <w:r w:rsidRPr="00760402">
        <w:rPr>
          <w:sz w:val="20"/>
          <w:szCs w:val="20"/>
        </w:rPr>
        <w:t>用</w:t>
      </w:r>
      <w:r w:rsidRPr="00760402">
        <w:rPr>
          <w:sz w:val="20"/>
          <w:szCs w:val="20"/>
        </w:rPr>
        <w:t xml:space="preserve">some </w:t>
      </w:r>
      <w:r w:rsidRPr="00760402">
        <w:rPr>
          <w:sz w:val="20"/>
          <w:szCs w:val="20"/>
        </w:rPr>
        <w:t>和</w:t>
      </w:r>
      <w:r w:rsidRPr="00760402">
        <w:rPr>
          <w:sz w:val="20"/>
          <w:szCs w:val="20"/>
        </w:rPr>
        <w:t xml:space="preserve">any </w:t>
      </w:r>
      <w:r w:rsidRPr="00760402">
        <w:rPr>
          <w:sz w:val="20"/>
          <w:szCs w:val="20"/>
        </w:rPr>
        <w:t>填空</w:t>
      </w:r>
      <w:r w:rsidRPr="00760402">
        <w:rPr>
          <w:rFonts w:hint="eastAsia"/>
          <w:sz w:val="20"/>
          <w:szCs w:val="20"/>
        </w:rPr>
        <w:t xml:space="preserve">, </w:t>
      </w:r>
      <w:r w:rsidRPr="00760402">
        <w:rPr>
          <w:rFonts w:hint="eastAsia"/>
          <w:sz w:val="20"/>
          <w:szCs w:val="20"/>
        </w:rPr>
        <w:t>补全对话</w:t>
      </w:r>
      <w:r w:rsidRPr="00760402">
        <w:rPr>
          <w:sz w:val="20"/>
          <w:szCs w:val="20"/>
        </w:rPr>
        <w:t>。</w:t>
      </w:r>
      <w:r w:rsidRPr="00760402">
        <w:rPr>
          <w:sz w:val="20"/>
          <w:szCs w:val="20"/>
        </w:rPr>
        <w:br/>
        <w:t>A: What do you eat for breakfast?</w:t>
      </w:r>
      <w:r w:rsidRPr="00760402">
        <w:rPr>
          <w:sz w:val="20"/>
          <w:szCs w:val="20"/>
        </w:rPr>
        <w:br/>
        <w:t>B: Well, first, I have fruit, ________ grapes and strawberries.</w:t>
      </w:r>
      <w:r w:rsidRPr="00760402">
        <w:rPr>
          <w:sz w:val="20"/>
          <w:szCs w:val="20"/>
        </w:rPr>
        <w:br/>
        <w:t>A: That sounds good . Do you have _______ eggs or meat ?</w:t>
      </w:r>
      <w:r w:rsidRPr="00760402">
        <w:rPr>
          <w:sz w:val="20"/>
          <w:szCs w:val="20"/>
        </w:rPr>
        <w:br/>
        <w:t>B: No, I don’t eat ________ eggs or meat in the morning.</w:t>
      </w:r>
      <w:r w:rsidRPr="00760402">
        <w:rPr>
          <w:sz w:val="20"/>
          <w:szCs w:val="20"/>
        </w:rPr>
        <w:br/>
        <w:t>A: What else do you have ?</w:t>
      </w:r>
      <w:r w:rsidRPr="00760402">
        <w:rPr>
          <w:sz w:val="20"/>
          <w:szCs w:val="20"/>
        </w:rPr>
        <w:br/>
        <w:t>B: I have ________ bread, but I don’t use _______ butter.</w:t>
      </w:r>
      <w:r w:rsidRPr="00760402">
        <w:rPr>
          <w:sz w:val="20"/>
          <w:szCs w:val="20"/>
        </w:rPr>
        <w:br/>
        <w:t>A: What do you think?</w:t>
      </w:r>
      <w:r w:rsidRPr="00760402">
        <w:rPr>
          <w:sz w:val="20"/>
          <w:szCs w:val="20"/>
        </w:rPr>
        <w:br/>
        <w:t>B: I have ________ juice and coffee. I don’t use _______ sugar in my coffee, but I like ________ milk.</w:t>
      </w:r>
      <w:r w:rsidRPr="00760402">
        <w:rPr>
          <w:sz w:val="20"/>
          <w:szCs w:val="20"/>
        </w:rPr>
        <w:br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2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F076CB">
        <w:rPr>
          <w:rFonts w:ascii="黑体" w:eastAsia="黑体" w:hint="eastAsia"/>
          <w:sz w:val="20"/>
          <w:szCs w:val="20"/>
        </w:rPr>
        <w:t>根据汉语提示完成单词。</w:t>
      </w:r>
    </w:p>
    <w:p w:rsidR="00C31C5F" w:rsidRPr="00F076CB" w:rsidRDefault="00C31C5F" w:rsidP="00C31C5F">
      <w:pPr>
        <w:rPr>
          <w:sz w:val="20"/>
          <w:szCs w:val="20"/>
        </w:rPr>
      </w:pPr>
      <w:r w:rsidRPr="00F076CB">
        <w:rPr>
          <w:rFonts w:hint="eastAsia"/>
          <w:sz w:val="20"/>
          <w:szCs w:val="20"/>
        </w:rPr>
        <w:t>1. We have got some _______(</w:t>
      </w:r>
      <w:r w:rsidRPr="00F076CB">
        <w:rPr>
          <w:rFonts w:hint="eastAsia"/>
          <w:sz w:val="20"/>
          <w:szCs w:val="20"/>
        </w:rPr>
        <w:t>西红柿</w:t>
      </w:r>
      <w:r w:rsidRPr="00F076CB">
        <w:rPr>
          <w:rFonts w:hint="eastAsia"/>
          <w:sz w:val="20"/>
          <w:szCs w:val="20"/>
        </w:rPr>
        <w:t>) .</w:t>
      </w:r>
    </w:p>
    <w:p w:rsidR="00C31C5F" w:rsidRPr="00F076CB" w:rsidRDefault="00C31C5F" w:rsidP="00C31C5F">
      <w:pPr>
        <w:rPr>
          <w:rFonts w:hint="eastAsia"/>
          <w:sz w:val="20"/>
          <w:szCs w:val="20"/>
        </w:rPr>
      </w:pPr>
      <w:r w:rsidRPr="00F076CB">
        <w:rPr>
          <w:rFonts w:hint="eastAsia"/>
          <w:sz w:val="20"/>
          <w:szCs w:val="20"/>
        </w:rPr>
        <w:t>2. Please give me a ______ (</w:t>
      </w:r>
      <w:r w:rsidRPr="00F076CB">
        <w:rPr>
          <w:rFonts w:hint="eastAsia"/>
          <w:sz w:val="20"/>
          <w:szCs w:val="20"/>
        </w:rPr>
        <w:t>哈密瓜</w:t>
      </w:r>
      <w:r w:rsidRPr="00F076CB">
        <w:rPr>
          <w:rFonts w:hint="eastAsia"/>
          <w:sz w:val="20"/>
          <w:szCs w:val="20"/>
        </w:rPr>
        <w:t>) .</w:t>
      </w:r>
    </w:p>
    <w:p w:rsidR="00C31C5F" w:rsidRPr="00F076CB" w:rsidRDefault="00C31C5F" w:rsidP="00C31C5F">
      <w:pPr>
        <w:rPr>
          <w:rFonts w:hint="eastAsia"/>
          <w:sz w:val="20"/>
          <w:szCs w:val="20"/>
        </w:rPr>
      </w:pPr>
      <w:r w:rsidRPr="00F076CB">
        <w:rPr>
          <w:rFonts w:hint="eastAsia"/>
          <w:sz w:val="20"/>
          <w:szCs w:val="20"/>
        </w:rPr>
        <w:t>3. Has he got a box of ____(</w:t>
      </w:r>
      <w:r w:rsidRPr="00F076CB">
        <w:rPr>
          <w:rFonts w:hint="eastAsia"/>
          <w:sz w:val="20"/>
          <w:szCs w:val="20"/>
        </w:rPr>
        <w:t>牛奶</w:t>
      </w:r>
      <w:r w:rsidRPr="00F076CB">
        <w:rPr>
          <w:rFonts w:hint="eastAsia"/>
          <w:sz w:val="20"/>
          <w:szCs w:val="20"/>
        </w:rPr>
        <w:t>)</w:t>
      </w:r>
      <w:r w:rsidRPr="00F076CB">
        <w:rPr>
          <w:rFonts w:hint="eastAsia"/>
          <w:sz w:val="20"/>
          <w:szCs w:val="20"/>
        </w:rPr>
        <w:t>？</w:t>
      </w:r>
      <w:r w:rsidRPr="00F076CB">
        <w:rPr>
          <w:rFonts w:hint="eastAsia"/>
          <w:sz w:val="20"/>
          <w:szCs w:val="20"/>
        </w:rPr>
        <w:t xml:space="preserve"> </w:t>
      </w:r>
    </w:p>
    <w:p w:rsidR="00C31C5F" w:rsidRPr="00F076CB" w:rsidRDefault="00C31C5F" w:rsidP="00C31C5F">
      <w:pPr>
        <w:rPr>
          <w:rFonts w:hint="eastAsia"/>
          <w:sz w:val="20"/>
          <w:szCs w:val="20"/>
        </w:rPr>
      </w:pPr>
      <w:r w:rsidRPr="00F076CB">
        <w:rPr>
          <w:rFonts w:hint="eastAsia"/>
          <w:sz w:val="20"/>
          <w:szCs w:val="20"/>
        </w:rPr>
        <w:t>4. There isn</w:t>
      </w:r>
      <w:r w:rsidRPr="00F076CB">
        <w:rPr>
          <w:sz w:val="20"/>
          <w:szCs w:val="20"/>
        </w:rPr>
        <w:t>’</w:t>
      </w:r>
      <w:r w:rsidRPr="00F076CB">
        <w:rPr>
          <w:rFonts w:hint="eastAsia"/>
          <w:sz w:val="20"/>
          <w:szCs w:val="20"/>
        </w:rPr>
        <w:t>t a glass of ____ (</w:t>
      </w:r>
      <w:r w:rsidRPr="00F076CB">
        <w:rPr>
          <w:rFonts w:hint="eastAsia"/>
          <w:sz w:val="20"/>
          <w:szCs w:val="20"/>
        </w:rPr>
        <w:t>果汁</w:t>
      </w:r>
      <w:r w:rsidRPr="00F076CB">
        <w:rPr>
          <w:rFonts w:hint="eastAsia"/>
          <w:sz w:val="20"/>
          <w:szCs w:val="20"/>
        </w:rPr>
        <w:t>) on the desk .</w:t>
      </w:r>
    </w:p>
    <w:p w:rsidR="00C31C5F" w:rsidRPr="00F076CB" w:rsidRDefault="00C31C5F" w:rsidP="00C31C5F">
      <w:pPr>
        <w:rPr>
          <w:rFonts w:hint="eastAsia"/>
          <w:sz w:val="20"/>
          <w:szCs w:val="20"/>
        </w:rPr>
      </w:pPr>
      <w:r w:rsidRPr="00F076CB">
        <w:rPr>
          <w:rFonts w:hint="eastAsia"/>
          <w:sz w:val="20"/>
          <w:szCs w:val="20"/>
        </w:rPr>
        <w:t>5. Apples, pears are _____ (</w:t>
      </w:r>
      <w:r w:rsidRPr="00F076CB">
        <w:rPr>
          <w:rFonts w:hint="eastAsia"/>
          <w:sz w:val="20"/>
          <w:szCs w:val="20"/>
        </w:rPr>
        <w:t>水果</w:t>
      </w:r>
      <w:r w:rsidRPr="00F076CB">
        <w:rPr>
          <w:rFonts w:hint="eastAsia"/>
          <w:sz w:val="20"/>
          <w:szCs w:val="20"/>
        </w:rPr>
        <w:t>) .</w:t>
      </w:r>
    </w:p>
    <w:p w:rsidR="00C31C5F" w:rsidRPr="00F076CB" w:rsidRDefault="00C31C5F" w:rsidP="00C31C5F">
      <w:pPr>
        <w:rPr>
          <w:rFonts w:hint="eastAsia"/>
          <w:sz w:val="20"/>
          <w:szCs w:val="20"/>
        </w:rPr>
      </w:pPr>
      <w:r w:rsidRPr="00F076CB">
        <w:rPr>
          <w:rFonts w:hint="eastAsia"/>
          <w:sz w:val="20"/>
          <w:szCs w:val="20"/>
        </w:rPr>
        <w:t>6. Do you like _______ (</w:t>
      </w:r>
      <w:r w:rsidRPr="00F076CB">
        <w:rPr>
          <w:rFonts w:hint="eastAsia"/>
          <w:sz w:val="20"/>
          <w:szCs w:val="20"/>
        </w:rPr>
        <w:t>胡萝卜</w:t>
      </w:r>
      <w:r w:rsidRPr="00F076CB">
        <w:rPr>
          <w:rFonts w:hint="eastAsia"/>
          <w:sz w:val="20"/>
          <w:szCs w:val="20"/>
        </w:rPr>
        <w:t>) ?</w:t>
      </w:r>
    </w:p>
    <w:p w:rsidR="00C31C5F" w:rsidRPr="00F076CB" w:rsidRDefault="00C31C5F" w:rsidP="00C31C5F">
      <w:pPr>
        <w:rPr>
          <w:rFonts w:hint="eastAsia"/>
          <w:sz w:val="20"/>
          <w:szCs w:val="20"/>
        </w:rPr>
      </w:pPr>
      <w:r w:rsidRPr="00F076CB">
        <w:rPr>
          <w:rFonts w:hint="eastAsia"/>
          <w:sz w:val="20"/>
          <w:szCs w:val="20"/>
        </w:rPr>
        <w:t>7. There is _______(</w:t>
      </w:r>
      <w:r w:rsidRPr="00F076CB">
        <w:rPr>
          <w:rFonts w:hint="eastAsia"/>
          <w:sz w:val="20"/>
          <w:szCs w:val="20"/>
        </w:rPr>
        <w:t>一个</w:t>
      </w:r>
      <w:r w:rsidRPr="00F076CB">
        <w:rPr>
          <w:rFonts w:hint="eastAsia"/>
          <w:sz w:val="20"/>
          <w:szCs w:val="20"/>
        </w:rPr>
        <w:t>)onion in the basket.</w:t>
      </w:r>
    </w:p>
    <w:p w:rsidR="00C31C5F" w:rsidRDefault="00C31C5F" w:rsidP="00C31C5F">
      <w:pPr>
        <w:rPr>
          <w:rFonts w:hint="eastAsia"/>
        </w:rPr>
      </w:pPr>
      <w:r w:rsidRPr="00DB589A">
        <w:rPr>
          <w:sz w:val="20"/>
          <w:szCs w:val="20"/>
        </w:rPr>
        <w:fldChar w:fldCharType="begin"/>
      </w:r>
      <w:r w:rsidRPr="00DB589A">
        <w:rPr>
          <w:sz w:val="20"/>
          <w:szCs w:val="20"/>
        </w:rPr>
        <w:instrText xml:space="preserve"> </w:instrText>
      </w:r>
      <w:r w:rsidRPr="00DB589A">
        <w:rPr>
          <w:rFonts w:hint="eastAsia"/>
          <w:sz w:val="20"/>
          <w:szCs w:val="20"/>
        </w:rPr>
        <w:instrText>= 3 \* ROMAN</w:instrText>
      </w:r>
      <w:r w:rsidRPr="00DB589A">
        <w:rPr>
          <w:sz w:val="20"/>
          <w:szCs w:val="20"/>
        </w:rPr>
        <w:instrText xml:space="preserve"> </w:instrText>
      </w:r>
      <w:r w:rsidRPr="00DB589A">
        <w:rPr>
          <w:sz w:val="20"/>
          <w:szCs w:val="20"/>
        </w:rPr>
        <w:fldChar w:fldCharType="separate"/>
      </w:r>
      <w:r w:rsidRPr="00DB589A">
        <w:rPr>
          <w:noProof/>
          <w:sz w:val="20"/>
          <w:szCs w:val="20"/>
        </w:rPr>
        <w:t>III</w:t>
      </w:r>
      <w:r w:rsidRPr="00DB589A">
        <w:rPr>
          <w:sz w:val="20"/>
          <w:szCs w:val="20"/>
        </w:rPr>
        <w:fldChar w:fldCharType="end"/>
      </w:r>
      <w:r w:rsidRPr="00DB589A">
        <w:rPr>
          <w:rFonts w:hint="eastAsia"/>
          <w:sz w:val="20"/>
          <w:szCs w:val="20"/>
        </w:rPr>
        <w:t>．</w:t>
      </w:r>
      <w:r w:rsidRPr="00FA22E0">
        <w:rPr>
          <w:rFonts w:ascii="黑体" w:eastAsia="黑体" w:hint="eastAsia"/>
          <w:sz w:val="20"/>
          <w:szCs w:val="20"/>
        </w:rPr>
        <w:t>用括号内所给词的适当形式填空。</w:t>
      </w:r>
      <w:r>
        <w:rPr>
          <w:rFonts w:ascii="黑体" w:eastAsia="黑体" w:hint="eastAsia"/>
        </w:rPr>
        <w:t xml:space="preserve"> </w:t>
      </w:r>
    </w:p>
    <w:p w:rsidR="00C31C5F" w:rsidRDefault="00C31C5F" w:rsidP="00C31C5F">
      <w:r>
        <w:rPr>
          <w:rFonts w:hint="eastAsia"/>
        </w:rPr>
        <w:t>1</w:t>
      </w:r>
      <w:r>
        <w:t>. Ice cream is ________ (health) food.</w:t>
      </w:r>
    </w:p>
    <w:p w:rsidR="00C31C5F" w:rsidRDefault="00C31C5F" w:rsidP="00C31C5F">
      <w:r>
        <w:rPr>
          <w:rFonts w:hint="eastAsia"/>
        </w:rPr>
        <w:t>2</w:t>
      </w:r>
      <w:r>
        <w:t>. I have got many ________ (potato) in my bag.</w:t>
      </w:r>
    </w:p>
    <w:p w:rsidR="00C31C5F" w:rsidRDefault="00C31C5F" w:rsidP="00C31C5F">
      <w:r>
        <w:rPr>
          <w:rFonts w:hint="eastAsia"/>
        </w:rPr>
        <w:t>3</w:t>
      </w:r>
      <w:r>
        <w:t>. Milk and water are healthy ________(drink).</w:t>
      </w:r>
    </w:p>
    <w:p w:rsidR="00C31C5F" w:rsidRDefault="00C31C5F" w:rsidP="00C31C5F">
      <w:r>
        <w:rPr>
          <w:rFonts w:hint="eastAsia"/>
        </w:rPr>
        <w:t>4</w:t>
      </w:r>
      <w:r>
        <w:t>. I want to eat some ________ (</w:t>
      </w:r>
      <w:r>
        <w:rPr>
          <w:rFonts w:hint="eastAsia"/>
        </w:rPr>
        <w:t>chicken</w:t>
      </w:r>
      <w:r>
        <w:t>).</w:t>
      </w:r>
    </w:p>
    <w:p w:rsidR="00C31C5F" w:rsidRDefault="00C31C5F" w:rsidP="00C31C5F">
      <w:r>
        <w:rPr>
          <w:rFonts w:hint="eastAsia"/>
        </w:rPr>
        <w:t>5</w:t>
      </w:r>
      <w:r>
        <w:t>. There are some ________ (melon) on the table.</w:t>
      </w:r>
    </w:p>
    <w:p w:rsidR="00C31C5F" w:rsidRPr="00DB589A" w:rsidRDefault="00C31C5F" w:rsidP="00C31C5F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DB589A">
        <w:rPr>
          <w:rFonts w:ascii="黑体" w:eastAsia="黑体" w:hint="eastAsia"/>
          <w:sz w:val="20"/>
          <w:szCs w:val="20"/>
        </w:rPr>
        <w:t>按要求完成改写后的句子。</w:t>
      </w:r>
    </w:p>
    <w:p w:rsidR="00C31C5F" w:rsidRPr="00FA22E0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1. </w:t>
      </w:r>
      <w:r w:rsidRPr="00FA22E0">
        <w:rPr>
          <w:sz w:val="20"/>
          <w:szCs w:val="20"/>
        </w:rPr>
        <w:t> We have got some juice. (</w:t>
      </w:r>
      <w:r w:rsidRPr="00FA22E0">
        <w:rPr>
          <w:sz w:val="20"/>
          <w:szCs w:val="20"/>
        </w:rPr>
        <w:t>改为一般疑问句</w:t>
      </w:r>
      <w:r w:rsidRPr="00FA22E0">
        <w:rPr>
          <w:sz w:val="20"/>
          <w:szCs w:val="20"/>
        </w:rPr>
        <w:t>)</w:t>
      </w:r>
      <w:r w:rsidRPr="00FA22E0">
        <w:rPr>
          <w:sz w:val="20"/>
          <w:szCs w:val="20"/>
        </w:rPr>
        <w:br/>
        <w:t>________ you _______ ________ juice ?</w:t>
      </w:r>
      <w:r w:rsidRPr="00FA22E0">
        <w:rPr>
          <w:sz w:val="20"/>
          <w:szCs w:val="20"/>
        </w:rPr>
        <w:br/>
        <w:t>2. Have they got any carrots? (</w:t>
      </w:r>
      <w:r w:rsidRPr="00FA22E0">
        <w:rPr>
          <w:sz w:val="20"/>
          <w:szCs w:val="20"/>
        </w:rPr>
        <w:t>作否定回答</w:t>
      </w:r>
      <w:r w:rsidRPr="00FA22E0">
        <w:rPr>
          <w:sz w:val="20"/>
          <w:szCs w:val="20"/>
        </w:rPr>
        <w:t>)</w:t>
      </w:r>
      <w:r w:rsidRPr="00FA22E0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 xml:space="preserve"> </w:t>
      </w:r>
      <w:r w:rsidRPr="00FA22E0">
        <w:rPr>
          <w:sz w:val="20"/>
          <w:szCs w:val="20"/>
        </w:rPr>
        <w:t>________, they ________ .</w:t>
      </w:r>
      <w:r w:rsidRPr="00FA22E0">
        <w:rPr>
          <w:sz w:val="20"/>
          <w:szCs w:val="20"/>
        </w:rPr>
        <w:br/>
        <w:t>3. We’ve got some melons.(</w:t>
      </w:r>
      <w:r>
        <w:rPr>
          <w:rFonts w:hint="eastAsia"/>
          <w:sz w:val="20"/>
          <w:szCs w:val="20"/>
        </w:rPr>
        <w:t>改为否定句</w:t>
      </w:r>
      <w:r w:rsidRPr="00FA22E0">
        <w:rPr>
          <w:sz w:val="20"/>
          <w:szCs w:val="20"/>
        </w:rPr>
        <w:t>)</w:t>
      </w:r>
      <w:r w:rsidRPr="00FA22E0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 xml:space="preserve"> We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melons.</w:t>
      </w:r>
    </w:p>
    <w:p w:rsidR="00C31C5F" w:rsidRDefault="00C31C5F" w:rsidP="00C31C5F">
      <w:pPr>
        <w:rPr>
          <w:rFonts w:hint="eastAsia"/>
          <w:sz w:val="20"/>
          <w:szCs w:val="20"/>
        </w:rPr>
      </w:pPr>
      <w:r w:rsidRPr="00FA22E0">
        <w:rPr>
          <w:sz w:val="20"/>
          <w:szCs w:val="20"/>
        </w:rPr>
        <w:t>4.</w:t>
      </w:r>
      <w:r>
        <w:rPr>
          <w:rFonts w:hint="eastAsia"/>
          <w:sz w:val="20"/>
          <w:szCs w:val="20"/>
        </w:rPr>
        <w:t xml:space="preserve"> Have they got any beef? </w:t>
      </w:r>
      <w:r>
        <w:rPr>
          <w:rFonts w:hint="eastAsia"/>
          <w:sz w:val="20"/>
          <w:szCs w:val="20"/>
        </w:rPr>
        <w:t>（作肯定回答）</w:t>
      </w:r>
    </w:p>
    <w:p w:rsidR="00C31C5F" w:rsidRPr="00FA22E0" w:rsidRDefault="00C31C5F" w:rsidP="00C31C5F">
      <w:pPr>
        <w:ind w:firstLineChars="50" w:firstLine="100"/>
        <w:rPr>
          <w:rFonts w:hint="eastAsia"/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 </w:t>
      </w:r>
      <w:r>
        <w:rPr>
          <w:rFonts w:hint="eastAsia"/>
          <w:sz w:val="20"/>
          <w:szCs w:val="20"/>
        </w:rPr>
        <w:t>，</w:t>
      </w:r>
      <w:r>
        <w:rPr>
          <w:rFonts w:hint="eastAsia"/>
          <w:sz w:val="20"/>
          <w:szCs w:val="20"/>
          <w:u w:val="single"/>
        </w:rPr>
        <w:t xml:space="preserve">       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    .</w:t>
      </w:r>
    </w:p>
    <w:p w:rsidR="00C31C5F" w:rsidRPr="00FA22E0" w:rsidRDefault="00C31C5F" w:rsidP="00C31C5F">
      <w:pPr>
        <w:ind w:left="200" w:hangingChars="100" w:hanging="200"/>
        <w:rPr>
          <w:rFonts w:hint="eastAsia"/>
          <w:sz w:val="20"/>
          <w:szCs w:val="20"/>
        </w:rPr>
      </w:pPr>
      <w:r>
        <w:rPr>
          <w:sz w:val="20"/>
          <w:szCs w:val="20"/>
        </w:rPr>
        <w:lastRenderedPageBreak/>
        <w:t xml:space="preserve">5. have, not, </w:t>
      </w:r>
      <w:r>
        <w:rPr>
          <w:rFonts w:hint="eastAsia"/>
          <w:sz w:val="20"/>
          <w:szCs w:val="20"/>
        </w:rPr>
        <w:t>carrots</w:t>
      </w:r>
      <w:r>
        <w:rPr>
          <w:sz w:val="20"/>
          <w:szCs w:val="20"/>
        </w:rPr>
        <w:t>, They, g</w:t>
      </w:r>
      <w:r>
        <w:rPr>
          <w:rFonts w:hint="eastAsia"/>
          <w:sz w:val="20"/>
          <w:szCs w:val="20"/>
        </w:rPr>
        <w:t>o</w:t>
      </w:r>
      <w:r w:rsidRPr="00FA22E0">
        <w:rPr>
          <w:sz w:val="20"/>
          <w:szCs w:val="20"/>
        </w:rPr>
        <w:t>t, any (</w:t>
      </w:r>
      <w:r w:rsidRPr="00FA22E0">
        <w:rPr>
          <w:sz w:val="20"/>
          <w:szCs w:val="20"/>
        </w:rPr>
        <w:t>连词成句</w:t>
      </w:r>
      <w:r w:rsidRPr="00FA22E0">
        <w:rPr>
          <w:sz w:val="20"/>
          <w:szCs w:val="20"/>
        </w:rPr>
        <w:t>)</w:t>
      </w:r>
      <w:r w:rsidRPr="00FA22E0">
        <w:rPr>
          <w:sz w:val="20"/>
          <w:szCs w:val="20"/>
        </w:rPr>
        <w:br/>
        <w:t>______</w:t>
      </w:r>
      <w:r>
        <w:rPr>
          <w:sz w:val="20"/>
          <w:szCs w:val="20"/>
        </w:rPr>
        <w:t>______________________________.</w:t>
      </w:r>
    </w:p>
    <w:p w:rsidR="00C31C5F" w:rsidRPr="002922D7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293" style="position:absolute;left:0;text-align:left;margin-left:.9pt;margin-top:2.9pt;width:170.7pt;height:15pt;z-index:-251648000" coordorigin="698,3713" coordsize="3414,300">
            <v:group id="_x0000_s2294" style="position:absolute;left:698;top:3713;width:3414;height:300" coordorigin="698,2006" coordsize="3414,300">
              <v:oval id="_x0000_s2295" style="position:absolute;left:1400;top:2006;width:300;height:300" fillcolor="black" stroked="f"/>
              <v:line id="_x0000_s2296" style="position:absolute" from="698,2300" to="3942,2300">
                <v:stroke dashstyle="1 1" endcap="round"/>
              </v:line>
              <v:shape id="_x0000_s2297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298" style="position:absolute;left:3916;top:3791;width:196;height:196">
              <v:stroke dashstyle="1 1" endcap="round"/>
            </v:oval>
            <v:rect id="_x0000_s2299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C31C5F" w:rsidRPr="00DB589A" w:rsidRDefault="00C31C5F" w:rsidP="00C31C5F">
      <w:pPr>
        <w:rPr>
          <w:rFonts w:ascii="黑体" w:eastAsia="黑体" w:hint="eastAsia"/>
          <w:sz w:val="20"/>
          <w:szCs w:val="20"/>
        </w:rPr>
      </w:pPr>
      <w:r w:rsidRPr="00F076CB">
        <w:rPr>
          <w:rFonts w:eastAsia="黑体"/>
          <w:sz w:val="20"/>
          <w:szCs w:val="20"/>
        </w:rPr>
        <w:t xml:space="preserve"> </w:t>
      </w:r>
      <w:r w:rsidRPr="00F076CB">
        <w:rPr>
          <w:rFonts w:eastAsia="黑体"/>
          <w:sz w:val="20"/>
          <w:szCs w:val="20"/>
        </w:rPr>
        <w:fldChar w:fldCharType="begin"/>
      </w:r>
      <w:r w:rsidRPr="00F076CB">
        <w:rPr>
          <w:rFonts w:eastAsia="黑体"/>
          <w:sz w:val="20"/>
          <w:szCs w:val="20"/>
        </w:rPr>
        <w:instrText xml:space="preserve"> = 5 \* ROMAN </w:instrText>
      </w:r>
      <w:r w:rsidRPr="00F076CB">
        <w:rPr>
          <w:rFonts w:eastAsia="黑体"/>
          <w:sz w:val="20"/>
          <w:szCs w:val="20"/>
        </w:rPr>
        <w:fldChar w:fldCharType="separate"/>
      </w:r>
      <w:r w:rsidRPr="00F076CB">
        <w:rPr>
          <w:rFonts w:eastAsia="黑体"/>
          <w:noProof/>
          <w:sz w:val="20"/>
          <w:szCs w:val="20"/>
        </w:rPr>
        <w:t>V</w:t>
      </w:r>
      <w:r w:rsidRPr="00F076CB">
        <w:rPr>
          <w:rFonts w:eastAsia="黑体"/>
          <w:sz w:val="20"/>
          <w:szCs w:val="20"/>
        </w:rPr>
        <w:fldChar w:fldCharType="end"/>
      </w:r>
      <w:r w:rsidRPr="00F076CB">
        <w:rPr>
          <w:rFonts w:eastAsia="黑体"/>
          <w:sz w:val="20"/>
          <w:szCs w:val="20"/>
        </w:rPr>
        <w:t>.</w:t>
      </w:r>
      <w:r>
        <w:rPr>
          <w:rFonts w:eastAsia="黑体" w:hint="eastAsia"/>
          <w:sz w:val="20"/>
          <w:szCs w:val="20"/>
        </w:rPr>
        <w:t xml:space="preserve"> </w:t>
      </w:r>
      <w:r w:rsidRPr="00DB589A">
        <w:rPr>
          <w:rFonts w:ascii="黑体" w:eastAsia="黑体" w:hint="eastAsia"/>
          <w:sz w:val="20"/>
          <w:szCs w:val="20"/>
        </w:rPr>
        <w:t>完形填空。</w:t>
      </w:r>
    </w:p>
    <w:p w:rsidR="00C31C5F" w:rsidRDefault="00C31C5F" w:rsidP="00C31C5F">
      <w:pPr>
        <w:ind w:firstLineChars="150" w:firstLine="300"/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My name </w:t>
      </w:r>
      <w:r w:rsidRPr="00914878">
        <w:rPr>
          <w:rFonts w:hint="eastAsia"/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</w:t>
      </w:r>
      <w:r w:rsidRPr="00914878">
        <w:rPr>
          <w:rFonts w:hint="eastAsia"/>
          <w:sz w:val="20"/>
          <w:szCs w:val="20"/>
          <w:u w:val="single"/>
        </w:rPr>
        <w:t>1</w:t>
      </w:r>
      <w:r>
        <w:rPr>
          <w:rFonts w:hint="eastAsia"/>
          <w:sz w:val="20"/>
          <w:szCs w:val="20"/>
          <w:u w:val="single"/>
        </w:rPr>
        <w:t xml:space="preserve">   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</w:rPr>
        <w:t xml:space="preserve">Dan and I have two </w:t>
      </w:r>
      <w:r>
        <w:rPr>
          <w:rFonts w:hint="eastAsia"/>
          <w:sz w:val="20"/>
          <w:szCs w:val="20"/>
          <w:u w:val="single"/>
        </w:rPr>
        <w:t xml:space="preserve">  2  </w:t>
      </w:r>
      <w:r w:rsidRPr="00914878">
        <w:rPr>
          <w:sz w:val="20"/>
          <w:szCs w:val="20"/>
        </w:rPr>
        <w:t xml:space="preserve">, Bob and Ray. We like hamburgers </w:t>
      </w:r>
    </w:p>
    <w:p w:rsidR="00C31C5F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3   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</w:rPr>
        <w:t xml:space="preserve">lunch. Bob and I </w:t>
      </w:r>
      <w:r>
        <w:rPr>
          <w:rFonts w:hint="eastAsia"/>
          <w:sz w:val="20"/>
          <w:szCs w:val="20"/>
          <w:u w:val="single"/>
        </w:rPr>
        <w:t xml:space="preserve">   4  </w:t>
      </w:r>
      <w:r w:rsidRPr="00914878">
        <w:rPr>
          <w:sz w:val="20"/>
          <w:szCs w:val="20"/>
        </w:rPr>
        <w:t xml:space="preserve"> French fries but Ray </w:t>
      </w:r>
      <w:r>
        <w:rPr>
          <w:rFonts w:hint="eastAsia"/>
          <w:sz w:val="20"/>
          <w:szCs w:val="20"/>
          <w:u w:val="single"/>
        </w:rPr>
        <w:t xml:space="preserve">   5   </w:t>
      </w:r>
      <w:r w:rsidRPr="00914878">
        <w:rPr>
          <w:sz w:val="20"/>
          <w:szCs w:val="20"/>
        </w:rPr>
        <w:t xml:space="preserve">. I don’t </w:t>
      </w:r>
    </w:p>
    <w:p w:rsidR="00C31C5F" w:rsidRDefault="00C31C5F" w:rsidP="00C31C5F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like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rFonts w:hint="eastAsia"/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6   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</w:rPr>
        <w:t>for breakfast,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7  </w:t>
      </w:r>
      <w:r w:rsidRPr="00914878">
        <w:rPr>
          <w:rFonts w:hint="eastAsia"/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</w:rPr>
        <w:t xml:space="preserve">  </w:t>
      </w:r>
      <w:r w:rsidRPr="00914878">
        <w:rPr>
          <w:sz w:val="20"/>
          <w:szCs w:val="20"/>
        </w:rPr>
        <w:t>Bob and Ray</w:t>
      </w:r>
      <w:r w:rsidRPr="00914878">
        <w:rPr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8     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</w:rPr>
        <w:t xml:space="preserve">. I like fruit </w:t>
      </w:r>
    </w:p>
    <w:p w:rsidR="00C31C5F" w:rsidRPr="00914878" w:rsidRDefault="00C31C5F" w:rsidP="00C31C5F">
      <w:pPr>
        <w:rPr>
          <w:sz w:val="20"/>
          <w:szCs w:val="20"/>
          <w:u w:val="single"/>
        </w:rPr>
      </w:pPr>
      <w:r w:rsidRPr="00914878">
        <w:rPr>
          <w:sz w:val="20"/>
          <w:szCs w:val="20"/>
        </w:rPr>
        <w:t xml:space="preserve">for breakfast. 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rFonts w:hint="eastAsia"/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9     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</w:rPr>
        <w:t xml:space="preserve">really like chicken </w:t>
      </w:r>
      <w:r w:rsidRPr="00914878">
        <w:rPr>
          <w:rFonts w:hint="eastAsia"/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10   </w:t>
      </w:r>
      <w:r w:rsidRPr="00914878">
        <w:rPr>
          <w:sz w:val="20"/>
          <w:szCs w:val="20"/>
          <w:u w:val="single"/>
        </w:rPr>
        <w:t xml:space="preserve"> </w:t>
      </w:r>
      <w:r w:rsidRPr="00914878">
        <w:rPr>
          <w:sz w:val="20"/>
          <w:szCs w:val="20"/>
        </w:rPr>
        <w:t>salad for dinner.</w:t>
      </w:r>
      <w:r w:rsidRPr="00914878">
        <w:rPr>
          <w:sz w:val="20"/>
          <w:szCs w:val="20"/>
        </w:rPr>
        <w:br/>
        <w:t xml:space="preserve">1. A. is     </w:t>
      </w:r>
      <w:r>
        <w:rPr>
          <w:rFonts w:hint="eastAsia"/>
          <w:sz w:val="20"/>
          <w:szCs w:val="20"/>
        </w:rPr>
        <w:t xml:space="preserve">   </w:t>
      </w:r>
      <w:r w:rsidRPr="00914878">
        <w:rPr>
          <w:sz w:val="20"/>
          <w:szCs w:val="20"/>
        </w:rPr>
        <w:t xml:space="preserve">B. am     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</w:rPr>
        <w:t>C. are     </w:t>
      </w:r>
      <w:r>
        <w:rPr>
          <w:rFonts w:hint="eastAsia"/>
          <w:sz w:val="20"/>
          <w:szCs w:val="20"/>
        </w:rPr>
        <w:t xml:space="preserve">  </w:t>
      </w:r>
      <w:r w:rsidRPr="00914878">
        <w:rPr>
          <w:sz w:val="20"/>
          <w:szCs w:val="20"/>
        </w:rPr>
        <w:t xml:space="preserve"> D. call</w:t>
      </w:r>
      <w:r w:rsidRPr="00914878">
        <w:rPr>
          <w:sz w:val="20"/>
          <w:szCs w:val="20"/>
        </w:rPr>
        <w:br/>
        <w:t>2. A. brother     B. sister     C. eggs     D. brothers</w:t>
      </w:r>
      <w:r w:rsidRPr="00914878">
        <w:rPr>
          <w:sz w:val="20"/>
          <w:szCs w:val="20"/>
        </w:rPr>
        <w:br/>
        <w:t xml:space="preserve">3. A. on     </w:t>
      </w:r>
      <w:r>
        <w:rPr>
          <w:rFonts w:hint="eastAsia"/>
          <w:sz w:val="20"/>
          <w:szCs w:val="20"/>
        </w:rPr>
        <w:t xml:space="preserve">  </w:t>
      </w:r>
      <w:r w:rsidRPr="00914878">
        <w:rPr>
          <w:sz w:val="20"/>
          <w:szCs w:val="20"/>
        </w:rPr>
        <w:t>B. at    </w:t>
      </w:r>
      <w:r>
        <w:rPr>
          <w:rFonts w:hint="eastAsia"/>
          <w:sz w:val="20"/>
          <w:szCs w:val="20"/>
        </w:rPr>
        <w:t xml:space="preserve">  </w:t>
      </w:r>
      <w:r w:rsidRPr="00914878">
        <w:rPr>
          <w:sz w:val="20"/>
          <w:szCs w:val="20"/>
        </w:rPr>
        <w:t xml:space="preserve"> C. for     </w:t>
      </w:r>
      <w:r>
        <w:rPr>
          <w:rFonts w:hint="eastAsia"/>
          <w:sz w:val="20"/>
          <w:szCs w:val="20"/>
        </w:rPr>
        <w:t xml:space="preserve">   </w:t>
      </w:r>
      <w:r w:rsidRPr="00914878">
        <w:rPr>
          <w:sz w:val="20"/>
          <w:szCs w:val="20"/>
        </w:rPr>
        <w:t>D. in</w:t>
      </w:r>
      <w:r w:rsidRPr="00914878">
        <w:rPr>
          <w:sz w:val="20"/>
          <w:szCs w:val="20"/>
        </w:rPr>
        <w:br/>
        <w:t xml:space="preserve">4. A. like     B. likes     C. eats     </w:t>
      </w:r>
      <w:r>
        <w:rPr>
          <w:rFonts w:hint="eastAsia"/>
          <w:sz w:val="20"/>
          <w:szCs w:val="20"/>
        </w:rPr>
        <w:t xml:space="preserve">  </w:t>
      </w:r>
      <w:r w:rsidRPr="00914878">
        <w:rPr>
          <w:sz w:val="20"/>
          <w:szCs w:val="20"/>
        </w:rPr>
        <w:t>D. loves</w:t>
      </w:r>
      <w:r w:rsidRPr="00914878">
        <w:rPr>
          <w:sz w:val="20"/>
          <w:szCs w:val="20"/>
        </w:rPr>
        <w:br/>
        <w:t>5. A. do    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</w:rPr>
        <w:t xml:space="preserve"> B. don’t     C. does     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</w:rPr>
        <w:t>D. doesn’t</w:t>
      </w:r>
      <w:r w:rsidRPr="00914878">
        <w:rPr>
          <w:sz w:val="20"/>
          <w:szCs w:val="20"/>
        </w:rPr>
        <w:br/>
        <w:t xml:space="preserve">6. A. a egg     B. egg     C. eggs     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</w:rPr>
        <w:t>D. egges</w:t>
      </w:r>
      <w:r w:rsidRPr="00914878">
        <w:rPr>
          <w:sz w:val="20"/>
          <w:szCs w:val="20"/>
        </w:rPr>
        <w:br/>
        <w:t>7. A. or     </w:t>
      </w:r>
      <w:r>
        <w:rPr>
          <w:rFonts w:hint="eastAsia"/>
          <w:sz w:val="20"/>
          <w:szCs w:val="20"/>
        </w:rPr>
        <w:t xml:space="preserve">  </w:t>
      </w:r>
      <w:r w:rsidRPr="00914878">
        <w:rPr>
          <w:sz w:val="20"/>
          <w:szCs w:val="20"/>
        </w:rPr>
        <w:t xml:space="preserve"> B. and      C. for     </w:t>
      </w:r>
      <w:r>
        <w:rPr>
          <w:rFonts w:hint="eastAsia"/>
          <w:sz w:val="20"/>
          <w:szCs w:val="20"/>
        </w:rPr>
        <w:t xml:space="preserve">  </w:t>
      </w:r>
      <w:r w:rsidRPr="00914878">
        <w:rPr>
          <w:sz w:val="20"/>
          <w:szCs w:val="20"/>
        </w:rPr>
        <w:t>D. but</w:t>
      </w:r>
      <w:r w:rsidRPr="00914878">
        <w:rPr>
          <w:sz w:val="20"/>
          <w:szCs w:val="20"/>
        </w:rPr>
        <w:br/>
        <w:t xml:space="preserve">8. A. do     </w:t>
      </w:r>
      <w:r>
        <w:rPr>
          <w:rFonts w:hint="eastAsia"/>
          <w:sz w:val="20"/>
          <w:szCs w:val="20"/>
        </w:rPr>
        <w:t xml:space="preserve">  </w:t>
      </w:r>
      <w:r w:rsidRPr="00914878">
        <w:rPr>
          <w:sz w:val="20"/>
          <w:szCs w:val="20"/>
        </w:rPr>
        <w:t>B. don’t     C. does     D. doesn’t</w:t>
      </w:r>
      <w:r w:rsidRPr="00914878">
        <w:rPr>
          <w:sz w:val="20"/>
          <w:szCs w:val="20"/>
        </w:rPr>
        <w:br/>
        <w:t xml:space="preserve">9. A. They     B. them     C. We     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</w:rPr>
        <w:t>D. us</w:t>
      </w:r>
      <w:r w:rsidRPr="00914878">
        <w:rPr>
          <w:sz w:val="20"/>
          <w:szCs w:val="20"/>
        </w:rPr>
        <w:br/>
        <w:t xml:space="preserve">10. A. or     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</w:rPr>
        <w:t xml:space="preserve">B. but     </w:t>
      </w:r>
      <w:r>
        <w:rPr>
          <w:rFonts w:hint="eastAsia"/>
          <w:sz w:val="20"/>
          <w:szCs w:val="20"/>
        </w:rPr>
        <w:t xml:space="preserve">  </w:t>
      </w:r>
      <w:r w:rsidRPr="00914878">
        <w:rPr>
          <w:sz w:val="20"/>
          <w:szCs w:val="20"/>
        </w:rPr>
        <w:t xml:space="preserve">C. and     </w:t>
      </w:r>
      <w:r>
        <w:rPr>
          <w:rFonts w:hint="eastAsia"/>
          <w:sz w:val="20"/>
          <w:szCs w:val="20"/>
        </w:rPr>
        <w:t xml:space="preserve"> </w:t>
      </w:r>
      <w:r w:rsidRPr="00914878">
        <w:rPr>
          <w:sz w:val="20"/>
          <w:szCs w:val="20"/>
        </w:rPr>
        <w:t>D. of</w:t>
      </w:r>
    </w:p>
    <w:p w:rsidR="00C31C5F" w:rsidRPr="00BA08B8" w:rsidRDefault="00C31C5F" w:rsidP="00C31C5F">
      <w:pPr>
        <w:spacing w:line="360" w:lineRule="atLeast"/>
        <w:ind w:firstLineChars="550" w:firstLine="154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302" style="position:absolute;left:0;text-align:left;z-index:251671552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00" style="position:absolute;left:0;text-align:left;z-index:251669504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01" style="position:absolute;left:0;text-align:left;flip:x;z-index:251670528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19" style="position:absolute;left:0;text-align:left;z-index:251676672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17" style="position:absolute;left:0;text-align:left;z-index:251674624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18" style="position:absolute;left:0;text-align:left;flip:x;z-index:251675648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第</w:t>
      </w:r>
      <w:r>
        <w:rPr>
          <w:rFonts w:eastAsia="方正隶书简体" w:hint="eastAsia"/>
          <w:b/>
          <w:sz w:val="36"/>
          <w:szCs w:val="36"/>
        </w:rPr>
        <w:t>2</w:t>
      </w:r>
      <w:r>
        <w:rPr>
          <w:rFonts w:eastAsia="方正隶书简体" w:hint="eastAsia"/>
          <w:b/>
          <w:sz w:val="36"/>
          <w:szCs w:val="36"/>
        </w:rPr>
        <w:t>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b/>
          <w:position w:val="-30"/>
          <w:sz w:val="36"/>
          <w:szCs w:val="36"/>
        </w:rPr>
        <w:t xml:space="preserve">Unit  </w:t>
      </w:r>
      <w:r>
        <w:rPr>
          <w:rFonts w:eastAsia="方正隶书简体" w:hint="eastAsia"/>
          <w:b/>
          <w:position w:val="-30"/>
          <w:sz w:val="36"/>
          <w:szCs w:val="36"/>
        </w:rPr>
        <w:t>2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</w:p>
    <w:p w:rsidR="00C31C5F" w:rsidRPr="00A8323E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eastAsia="方正隶书简体"/>
          <w:spacing w:val="40"/>
          <w:w w:val="95"/>
          <w:sz w:val="30"/>
          <w:szCs w:val="30"/>
        </w:rPr>
      </w:pPr>
    </w:p>
    <w:p w:rsidR="00C31C5F" w:rsidRPr="002922D7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303" style="position:absolute;left:0;text-align:left;margin-left:.9pt;margin-top:2.9pt;width:170.7pt;height:15pt;z-index:-251643904" coordorigin="698,3713" coordsize="3414,300">
            <v:group id="_x0000_s2304" style="position:absolute;left:698;top:3713;width:3414;height:300" coordorigin="698,2006" coordsize="3414,300">
              <v:oval id="_x0000_s2305" style="position:absolute;left:1400;top:2006;width:300;height:300" fillcolor="black" stroked="f"/>
              <v:line id="_x0000_s2306" style="position:absolute" from="698,2300" to="3942,2300">
                <v:stroke dashstyle="1 1" endcap="round"/>
              </v:line>
              <v:shape id="_x0000_s2307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308" style="position:absolute;left:3916;top:3791;width:196;height:196">
              <v:stroke dashstyle="1 1" endcap="round"/>
            </v:oval>
            <v:rect id="_x0000_s2309" style="position:absolute;left:3948;top:3929;width:64;height:57" stroked="f"/>
          </v:group>
        </w:pic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课时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C31C5F" w:rsidRPr="00A8323E" w:rsidRDefault="00C31C5F" w:rsidP="00C31C5F">
      <w:pPr>
        <w:spacing w:line="240" w:lineRule="atLeast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>
        <w:rPr>
          <w:rFonts w:eastAsia="黑体" w:hint="eastAsia"/>
          <w:sz w:val="20"/>
          <w:szCs w:val="20"/>
        </w:rPr>
        <w:t xml:space="preserve">favourite noodle candy Coke hamburger ice cream unhealthy </w:t>
      </w:r>
    </w:p>
    <w:p w:rsidR="00C31C5F" w:rsidRDefault="00C31C5F" w:rsidP="00C31C5F">
      <w:pPr>
        <w:spacing w:line="240" w:lineRule="atLeast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重点句式：</w:t>
      </w:r>
      <w:r w:rsidRPr="00D113BE">
        <w:rPr>
          <w:rFonts w:eastAsia="黑体"/>
          <w:sz w:val="20"/>
          <w:szCs w:val="20"/>
        </w:rPr>
        <w:t>Meat and fish are healthy food.</w:t>
      </w:r>
      <w:r w:rsidRPr="00D113BE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Coke isn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>t a healthy drink.</w:t>
      </w:r>
    </w:p>
    <w:p w:rsidR="00C31C5F" w:rsidRPr="00D113BE" w:rsidRDefault="00C31C5F" w:rsidP="00C31C5F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What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>s your favourite food and drink?</w:t>
      </w:r>
    </w:p>
    <w:p w:rsidR="00C31C5F" w:rsidRPr="002922D7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310" style="position:absolute;left:0;text-align:left;margin-left:.9pt;margin-top:2.9pt;width:170.7pt;height:15pt;z-index:-251642880" coordorigin="698,3713" coordsize="3414,300">
            <v:group id="_x0000_s2311" style="position:absolute;left:698;top:3713;width:3414;height:300" coordorigin="698,2006" coordsize="3414,300">
              <v:oval id="_x0000_s2312" style="position:absolute;left:1400;top:2006;width:300;height:300" fillcolor="black" stroked="f"/>
              <v:line id="_x0000_s2313" style="position:absolute" from="698,2300" to="3942,2300">
                <v:stroke dashstyle="1 1" endcap="round"/>
              </v:line>
              <v:shape id="_x0000_s2314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315" style="position:absolute;left:3916;top:3791;width:196;height:196">
              <v:stroke dashstyle="1 1" endcap="round"/>
            </v:oval>
            <v:rect id="_x0000_s2316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C31C5F" w:rsidRPr="009A764B" w:rsidRDefault="00C31C5F" w:rsidP="00C31C5F">
      <w:pPr>
        <w:ind w:firstLineChars="50" w:firstLine="100"/>
        <w:rPr>
          <w:rFonts w:ascii="黑体" w:eastAsia="黑体" w:hint="eastAsia"/>
          <w:sz w:val="20"/>
          <w:szCs w:val="20"/>
        </w:rPr>
      </w:pPr>
      <w:smartTag w:uri="urn:schemas-microsoft-com:office:smarttags" w:element="place">
        <w:r w:rsidRPr="00807A08">
          <w:rPr>
            <w:rFonts w:hint="eastAsia"/>
            <w:sz w:val="20"/>
            <w:szCs w:val="20"/>
          </w:rPr>
          <w:t>I.</w:t>
        </w:r>
      </w:smartTag>
      <w:r>
        <w:rPr>
          <w:rFonts w:hint="eastAsia"/>
          <w:sz w:val="20"/>
          <w:szCs w:val="20"/>
        </w:rPr>
        <w:t xml:space="preserve"> </w:t>
      </w:r>
      <w:r w:rsidRPr="009A764B">
        <w:rPr>
          <w:rFonts w:ascii="黑体" w:eastAsia="黑体" w:hint="eastAsia"/>
          <w:sz w:val="20"/>
          <w:szCs w:val="20"/>
        </w:rPr>
        <w:t>选择填空。</w:t>
      </w:r>
    </w:p>
    <w:p w:rsidR="00C31C5F" w:rsidRPr="002C290B" w:rsidRDefault="00C31C5F" w:rsidP="00C31C5F">
      <w:pPr>
        <w:ind w:firstLineChars="50" w:firstLine="100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 w:rsidRPr="002C290B">
        <w:rPr>
          <w:sz w:val="20"/>
          <w:szCs w:val="20"/>
        </w:rPr>
        <w:t>. There are many ____ on the table.</w:t>
      </w:r>
      <w:r w:rsidRPr="002C290B">
        <w:rPr>
          <w:sz w:val="20"/>
          <w:szCs w:val="20"/>
        </w:rPr>
        <w:tab/>
      </w:r>
    </w:p>
    <w:p w:rsidR="00C31C5F" w:rsidRPr="002C290B" w:rsidRDefault="00C31C5F" w:rsidP="00C31C5F">
      <w:pPr>
        <w:ind w:firstLineChars="100" w:firstLine="200"/>
        <w:rPr>
          <w:sz w:val="20"/>
          <w:szCs w:val="20"/>
        </w:rPr>
      </w:pPr>
      <w:r w:rsidRPr="002C290B">
        <w:rPr>
          <w:sz w:val="20"/>
          <w:szCs w:val="20"/>
        </w:rPr>
        <w:t xml:space="preserve">A. carrots      </w:t>
      </w:r>
      <w:r w:rsidRPr="002C290B">
        <w:rPr>
          <w:sz w:val="20"/>
          <w:szCs w:val="20"/>
        </w:rPr>
        <w:tab/>
        <w:t>B. beef</w:t>
      </w:r>
      <w:r w:rsidRPr="002C290B">
        <w:rPr>
          <w:rFonts w:hint="eastAsia"/>
          <w:sz w:val="20"/>
          <w:szCs w:val="20"/>
        </w:rPr>
        <w:t xml:space="preserve">           </w:t>
      </w:r>
      <w:r w:rsidRPr="002C290B">
        <w:rPr>
          <w:sz w:val="20"/>
          <w:szCs w:val="20"/>
        </w:rPr>
        <w:t xml:space="preserve">C. chicken       </w:t>
      </w:r>
    </w:p>
    <w:p w:rsidR="00C31C5F" w:rsidRPr="002C290B" w:rsidRDefault="00C31C5F" w:rsidP="00C31C5F">
      <w:pPr>
        <w:ind w:firstLineChars="50" w:firstLine="100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 w:rsidRPr="002C290B">
        <w:rPr>
          <w:sz w:val="20"/>
          <w:szCs w:val="20"/>
        </w:rPr>
        <w:t>. Have you got any hamburgers ____ candy?</w:t>
      </w:r>
    </w:p>
    <w:p w:rsidR="00C31C5F" w:rsidRPr="002C290B" w:rsidRDefault="00C31C5F" w:rsidP="00C31C5F">
      <w:pPr>
        <w:ind w:firstLineChars="100" w:firstLine="200"/>
        <w:rPr>
          <w:sz w:val="20"/>
          <w:szCs w:val="20"/>
        </w:rPr>
      </w:pPr>
      <w:r w:rsidRPr="002C290B">
        <w:rPr>
          <w:sz w:val="20"/>
          <w:szCs w:val="20"/>
        </w:rPr>
        <w:t xml:space="preserve">A. but      </w:t>
      </w:r>
      <w:r w:rsidRPr="002C290B">
        <w:rPr>
          <w:sz w:val="20"/>
          <w:szCs w:val="20"/>
        </w:rPr>
        <w:tab/>
        <w:t xml:space="preserve"> </w:t>
      </w:r>
      <w:r w:rsidRPr="002C290B">
        <w:rPr>
          <w:rFonts w:hint="eastAsia"/>
          <w:sz w:val="20"/>
          <w:szCs w:val="20"/>
        </w:rPr>
        <w:t xml:space="preserve">  </w:t>
      </w:r>
      <w:r w:rsidRPr="002C290B">
        <w:rPr>
          <w:sz w:val="20"/>
          <w:szCs w:val="20"/>
        </w:rPr>
        <w:t xml:space="preserve"> B. or   </w:t>
      </w:r>
      <w:r w:rsidRPr="002C290B">
        <w:rPr>
          <w:sz w:val="20"/>
          <w:szCs w:val="20"/>
        </w:rPr>
        <w:tab/>
      </w:r>
      <w:r w:rsidRPr="002C290B">
        <w:rPr>
          <w:sz w:val="20"/>
          <w:szCs w:val="20"/>
        </w:rPr>
        <w:tab/>
      </w:r>
      <w:r w:rsidRPr="002C290B">
        <w:rPr>
          <w:rFonts w:hint="eastAsia"/>
          <w:sz w:val="20"/>
          <w:szCs w:val="20"/>
        </w:rPr>
        <w:t xml:space="preserve">     </w:t>
      </w:r>
      <w:r w:rsidRPr="002C290B">
        <w:rPr>
          <w:sz w:val="20"/>
          <w:szCs w:val="20"/>
        </w:rPr>
        <w:t xml:space="preserve">C. and </w:t>
      </w:r>
    </w:p>
    <w:p w:rsidR="00C31C5F" w:rsidRPr="002C290B" w:rsidRDefault="00C31C5F" w:rsidP="00C31C5F">
      <w:pPr>
        <w:ind w:firstLineChars="50" w:firstLine="100"/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--</w:t>
      </w:r>
      <w:r w:rsidRPr="002C290B">
        <w:rPr>
          <w:sz w:val="20"/>
          <w:szCs w:val="20"/>
        </w:rPr>
        <w:t>What’s your favorite fruit?</w:t>
      </w:r>
    </w:p>
    <w:p w:rsidR="00C31C5F" w:rsidRPr="002C290B" w:rsidRDefault="00C31C5F" w:rsidP="00C31C5F">
      <w:pPr>
        <w:ind w:firstLineChars="150" w:firstLine="300"/>
        <w:rPr>
          <w:sz w:val="20"/>
          <w:szCs w:val="20"/>
        </w:rPr>
      </w:pPr>
      <w:r>
        <w:rPr>
          <w:rFonts w:hint="eastAsia"/>
          <w:sz w:val="20"/>
          <w:szCs w:val="20"/>
        </w:rPr>
        <w:t>--</w:t>
      </w:r>
      <w:r w:rsidRPr="002C290B">
        <w:rPr>
          <w:sz w:val="20"/>
          <w:szCs w:val="20"/>
        </w:rPr>
        <w:t>___.</w:t>
      </w:r>
    </w:p>
    <w:p w:rsidR="00C31C5F" w:rsidRPr="002C290B" w:rsidRDefault="00C31C5F" w:rsidP="00C31C5F">
      <w:pPr>
        <w:ind w:firstLineChars="100" w:firstLine="200"/>
        <w:rPr>
          <w:sz w:val="20"/>
          <w:szCs w:val="20"/>
        </w:rPr>
      </w:pPr>
      <w:r w:rsidRPr="002C290B">
        <w:rPr>
          <w:sz w:val="20"/>
          <w:szCs w:val="20"/>
        </w:rPr>
        <w:t>A. Potatoes</w:t>
      </w:r>
      <w:r w:rsidRPr="002C290B">
        <w:rPr>
          <w:sz w:val="20"/>
          <w:szCs w:val="20"/>
        </w:rPr>
        <w:tab/>
        <w:t xml:space="preserve">  </w:t>
      </w:r>
      <w:r w:rsidRPr="002C290B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  </w:t>
      </w:r>
      <w:r w:rsidRPr="002C290B">
        <w:rPr>
          <w:rFonts w:hint="eastAsia"/>
          <w:sz w:val="20"/>
          <w:szCs w:val="20"/>
        </w:rPr>
        <w:t xml:space="preserve"> </w:t>
      </w:r>
      <w:r w:rsidRPr="002C290B">
        <w:rPr>
          <w:sz w:val="20"/>
          <w:szCs w:val="20"/>
        </w:rPr>
        <w:t>B. Beef</w:t>
      </w:r>
      <w:r w:rsidRPr="002C290B">
        <w:rPr>
          <w:sz w:val="20"/>
          <w:szCs w:val="20"/>
        </w:rPr>
        <w:tab/>
      </w:r>
      <w:r w:rsidRPr="002C290B">
        <w:rPr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  </w:t>
      </w:r>
      <w:r w:rsidRPr="002C290B">
        <w:rPr>
          <w:sz w:val="20"/>
          <w:szCs w:val="20"/>
        </w:rPr>
        <w:t>C. Oranges</w:t>
      </w:r>
    </w:p>
    <w:p w:rsidR="00C31C5F" w:rsidRPr="002C290B" w:rsidRDefault="00C31C5F" w:rsidP="00C31C5F">
      <w:pPr>
        <w:ind w:firstLineChars="50" w:firstLine="100"/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 xml:space="preserve">. </w:t>
      </w:r>
      <w:r>
        <w:rPr>
          <w:rFonts w:hint="eastAsia"/>
          <w:sz w:val="20"/>
          <w:szCs w:val="20"/>
        </w:rPr>
        <w:t>--</w:t>
      </w:r>
      <w:r w:rsidRPr="002C290B">
        <w:rPr>
          <w:sz w:val="20"/>
          <w:szCs w:val="20"/>
        </w:rPr>
        <w:t xml:space="preserve">____ they ____ any tomatoes? </w:t>
      </w:r>
    </w:p>
    <w:p w:rsidR="00C31C5F" w:rsidRPr="002C290B" w:rsidRDefault="00C31C5F" w:rsidP="00C31C5F">
      <w:pPr>
        <w:ind w:firstLineChars="150" w:firstLine="300"/>
        <w:rPr>
          <w:sz w:val="20"/>
          <w:szCs w:val="20"/>
        </w:rPr>
      </w:pPr>
      <w:r>
        <w:rPr>
          <w:rFonts w:hint="eastAsia"/>
          <w:sz w:val="20"/>
          <w:szCs w:val="20"/>
        </w:rPr>
        <w:t>--</w:t>
      </w:r>
      <w:r w:rsidRPr="002C290B">
        <w:rPr>
          <w:sz w:val="20"/>
          <w:szCs w:val="20"/>
        </w:rPr>
        <w:t>Yes, they have.</w:t>
      </w:r>
    </w:p>
    <w:p w:rsidR="00C31C5F" w:rsidRPr="002C290B" w:rsidRDefault="00C31C5F" w:rsidP="00C31C5F">
      <w:pPr>
        <w:ind w:firstLineChars="150" w:firstLine="300"/>
        <w:rPr>
          <w:sz w:val="20"/>
          <w:szCs w:val="20"/>
        </w:rPr>
      </w:pPr>
      <w:r w:rsidRPr="002C290B">
        <w:rPr>
          <w:sz w:val="20"/>
          <w:szCs w:val="20"/>
        </w:rPr>
        <w:t xml:space="preserve">A. Do; have    </w:t>
      </w:r>
      <w:r>
        <w:rPr>
          <w:rFonts w:hint="eastAsia"/>
          <w:sz w:val="20"/>
          <w:szCs w:val="20"/>
        </w:rPr>
        <w:t xml:space="preserve">  </w:t>
      </w:r>
      <w:r w:rsidRPr="002C290B">
        <w:rPr>
          <w:sz w:val="20"/>
          <w:szCs w:val="20"/>
        </w:rPr>
        <w:tab/>
        <w:t xml:space="preserve">B. Are; have  </w:t>
      </w:r>
      <w:r w:rsidRPr="002C290B">
        <w:rPr>
          <w:rFonts w:hint="eastAsia"/>
          <w:sz w:val="20"/>
          <w:szCs w:val="20"/>
        </w:rPr>
        <w:t xml:space="preserve">      </w:t>
      </w:r>
      <w:r w:rsidRPr="002C290B">
        <w:rPr>
          <w:sz w:val="20"/>
          <w:szCs w:val="20"/>
        </w:rPr>
        <w:t>C. Have; got</w:t>
      </w:r>
    </w:p>
    <w:p w:rsidR="00C31C5F" w:rsidRPr="002C290B" w:rsidRDefault="00C31C5F" w:rsidP="00C31C5F">
      <w:pPr>
        <w:ind w:firstLineChars="50" w:firstLine="100"/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sz w:val="20"/>
          <w:szCs w:val="20"/>
        </w:rPr>
        <w:t xml:space="preserve">. </w:t>
      </w:r>
      <w:r>
        <w:rPr>
          <w:rFonts w:hint="eastAsia"/>
          <w:sz w:val="20"/>
          <w:szCs w:val="20"/>
        </w:rPr>
        <w:t>--</w:t>
      </w:r>
      <w:r w:rsidRPr="002C290B">
        <w:rPr>
          <w:sz w:val="20"/>
          <w:szCs w:val="20"/>
        </w:rPr>
        <w:t>____ she got any drinks?</w:t>
      </w:r>
    </w:p>
    <w:p w:rsidR="00C31C5F" w:rsidRPr="002C290B" w:rsidRDefault="00C31C5F" w:rsidP="00C31C5F">
      <w:pPr>
        <w:ind w:firstLineChars="150" w:firstLine="300"/>
        <w:rPr>
          <w:sz w:val="20"/>
          <w:szCs w:val="20"/>
        </w:rPr>
      </w:pPr>
      <w:r>
        <w:rPr>
          <w:rFonts w:hint="eastAsia"/>
          <w:sz w:val="20"/>
          <w:szCs w:val="20"/>
        </w:rPr>
        <w:t>--</w:t>
      </w:r>
      <w:r w:rsidRPr="002C290B">
        <w:rPr>
          <w:sz w:val="20"/>
          <w:szCs w:val="20"/>
        </w:rPr>
        <w:t>No, she ____.</w:t>
      </w:r>
    </w:p>
    <w:p w:rsidR="00C31C5F" w:rsidRPr="002C290B" w:rsidRDefault="00C31C5F" w:rsidP="00C31C5F">
      <w:pPr>
        <w:ind w:firstLineChars="150" w:firstLine="300"/>
        <w:rPr>
          <w:sz w:val="20"/>
          <w:szCs w:val="20"/>
        </w:rPr>
      </w:pPr>
      <w:r w:rsidRPr="002C290B">
        <w:rPr>
          <w:sz w:val="20"/>
          <w:szCs w:val="20"/>
        </w:rPr>
        <w:t>A. Have; haven’t</w:t>
      </w:r>
      <w:r w:rsidRPr="002C290B">
        <w:rPr>
          <w:rFonts w:hint="eastAsia"/>
          <w:sz w:val="20"/>
          <w:szCs w:val="20"/>
        </w:rPr>
        <w:t xml:space="preserve">         </w:t>
      </w:r>
      <w:r w:rsidRPr="002C290B">
        <w:rPr>
          <w:sz w:val="20"/>
          <w:szCs w:val="20"/>
        </w:rPr>
        <w:t xml:space="preserve">B. Has; hasn’t </w:t>
      </w:r>
      <w:r w:rsidRPr="002C290B">
        <w:rPr>
          <w:rFonts w:hint="eastAsia"/>
          <w:sz w:val="20"/>
          <w:szCs w:val="20"/>
        </w:rPr>
        <w:t xml:space="preserve">       </w:t>
      </w:r>
      <w:r w:rsidRPr="002C290B">
        <w:rPr>
          <w:sz w:val="20"/>
          <w:szCs w:val="20"/>
        </w:rPr>
        <w:tab/>
        <w:t xml:space="preserve">C. Is there; isn’t  </w:t>
      </w:r>
    </w:p>
    <w:p w:rsidR="00C31C5F" w:rsidRDefault="00C31C5F" w:rsidP="00C31C5F">
      <w:pPr>
        <w:ind w:firstLineChars="50" w:firstLine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6.</w:t>
      </w:r>
      <w:r w:rsidRPr="003D5390">
        <w:rPr>
          <w:rFonts w:hint="eastAsia"/>
          <w:sz w:val="20"/>
          <w:szCs w:val="20"/>
        </w:rPr>
        <w:t xml:space="preserve"> </w:t>
      </w:r>
      <w:r w:rsidRPr="003D5390">
        <w:rPr>
          <w:sz w:val="20"/>
          <w:szCs w:val="20"/>
        </w:rPr>
        <w:t>We have some _____ in the fridge(</w:t>
      </w:r>
      <w:r w:rsidRPr="003D5390">
        <w:rPr>
          <w:rFonts w:hint="eastAsia"/>
          <w:sz w:val="20"/>
          <w:szCs w:val="20"/>
        </w:rPr>
        <w:t>冰箱</w:t>
      </w:r>
      <w:r w:rsidRPr="003D5390">
        <w:rPr>
          <w:sz w:val="20"/>
          <w:szCs w:val="20"/>
        </w:rPr>
        <w:t>).</w:t>
      </w:r>
    </w:p>
    <w:p w:rsidR="00C31C5F" w:rsidRPr="003D5390" w:rsidRDefault="00C31C5F" w:rsidP="00C31C5F">
      <w:pPr>
        <w:ind w:firstLineChars="150" w:firstLine="300"/>
        <w:rPr>
          <w:sz w:val="20"/>
          <w:szCs w:val="20"/>
        </w:rPr>
      </w:pPr>
      <w:r w:rsidRPr="003D5390">
        <w:rPr>
          <w:sz w:val="20"/>
          <w:szCs w:val="20"/>
        </w:rPr>
        <w:t>A.</w:t>
      </w:r>
      <w:r>
        <w:rPr>
          <w:rFonts w:hint="eastAsia"/>
          <w:sz w:val="20"/>
          <w:szCs w:val="20"/>
        </w:rPr>
        <w:t xml:space="preserve"> </w:t>
      </w:r>
      <w:r w:rsidRPr="003D5390">
        <w:rPr>
          <w:sz w:val="20"/>
          <w:szCs w:val="20"/>
        </w:rPr>
        <w:t>meat  B.</w:t>
      </w:r>
      <w:r>
        <w:rPr>
          <w:rFonts w:hint="eastAsia"/>
          <w:sz w:val="20"/>
          <w:szCs w:val="20"/>
        </w:rPr>
        <w:t xml:space="preserve"> </w:t>
      </w:r>
      <w:r w:rsidRPr="003D5390">
        <w:rPr>
          <w:sz w:val="20"/>
          <w:szCs w:val="20"/>
        </w:rPr>
        <w:t>meats  C.</w:t>
      </w:r>
      <w:r>
        <w:rPr>
          <w:rFonts w:hint="eastAsia"/>
          <w:sz w:val="20"/>
          <w:szCs w:val="20"/>
        </w:rPr>
        <w:t xml:space="preserve"> </w:t>
      </w:r>
      <w:r w:rsidRPr="003D5390">
        <w:rPr>
          <w:sz w:val="20"/>
          <w:szCs w:val="20"/>
        </w:rPr>
        <w:t>juices  D.</w:t>
      </w:r>
      <w:r>
        <w:rPr>
          <w:rFonts w:hint="eastAsia"/>
          <w:sz w:val="20"/>
          <w:szCs w:val="20"/>
        </w:rPr>
        <w:t xml:space="preserve"> </w:t>
      </w:r>
      <w:r w:rsidRPr="003D5390">
        <w:rPr>
          <w:sz w:val="20"/>
          <w:szCs w:val="20"/>
        </w:rPr>
        <w:t>milks</w:t>
      </w:r>
    </w:p>
    <w:p w:rsidR="00C31C5F" w:rsidRPr="009A764B" w:rsidRDefault="00C31C5F" w:rsidP="00C31C5F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2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．</w:t>
      </w:r>
      <w:r w:rsidRPr="009A764B">
        <w:rPr>
          <w:rFonts w:ascii="黑体" w:eastAsia="黑体" w:hint="eastAsia"/>
          <w:sz w:val="20"/>
          <w:szCs w:val="20"/>
        </w:rPr>
        <w:t>按要求完成改写后的句子。</w:t>
      </w:r>
    </w:p>
    <w:p w:rsidR="00C31C5F" w:rsidRDefault="00C31C5F" w:rsidP="00C31C5F">
      <w:pPr>
        <w:ind w:firstLineChars="50" w:firstLine="105"/>
        <w:rPr>
          <w:rFonts w:hint="eastAsia"/>
        </w:rPr>
      </w:pPr>
      <w:r>
        <w:rPr>
          <w:rFonts w:hint="eastAsia"/>
        </w:rPr>
        <w:t>1. Coke isn</w:t>
      </w:r>
      <w:r>
        <w:rPr>
          <w:rFonts w:ascii="宋体" w:hAnsi="宋体" w:hint="eastAsia"/>
        </w:rPr>
        <w:t>'</w:t>
      </w:r>
      <w:r>
        <w:rPr>
          <w:rFonts w:hint="eastAsia"/>
        </w:rPr>
        <w:t>t a healthy drink. (</w:t>
      </w:r>
      <w:r>
        <w:rPr>
          <w:rFonts w:hint="eastAsia"/>
        </w:rPr>
        <w:t>改为同义句</w:t>
      </w:r>
      <w:r>
        <w:rPr>
          <w:rFonts w:hint="eastAsia"/>
        </w:rPr>
        <w:t>)</w:t>
      </w:r>
    </w:p>
    <w:p w:rsidR="00C31C5F" w:rsidRDefault="00C31C5F" w:rsidP="00C31C5F">
      <w:pPr>
        <w:ind w:firstLineChars="100" w:firstLine="210"/>
      </w:pPr>
      <w:r>
        <w:t>Coke is ________ ________ drink.</w:t>
      </w:r>
    </w:p>
    <w:p w:rsidR="00C31C5F" w:rsidRDefault="00C31C5F" w:rsidP="00C31C5F">
      <w:pPr>
        <w:rPr>
          <w:rFonts w:hint="eastAsia"/>
        </w:rPr>
      </w:pPr>
      <w:r>
        <w:rPr>
          <w:rFonts w:hint="eastAsia"/>
          <w:sz w:val="20"/>
          <w:szCs w:val="20"/>
        </w:rPr>
        <w:t xml:space="preserve"> 2. </w:t>
      </w:r>
      <w:r>
        <w:rPr>
          <w:rFonts w:hint="eastAsia"/>
        </w:rPr>
        <w:t>There is some fish on the table. (</w:t>
      </w:r>
      <w:r>
        <w:rPr>
          <w:rFonts w:hint="eastAsia"/>
        </w:rPr>
        <w:t>改为同义句</w:t>
      </w:r>
      <w:r>
        <w:rPr>
          <w:rFonts w:hint="eastAsia"/>
        </w:rPr>
        <w:t>)</w:t>
      </w:r>
    </w:p>
    <w:p w:rsidR="00C31C5F" w:rsidRDefault="00C31C5F" w:rsidP="00C31C5F">
      <w:pPr>
        <w:ind w:firstLineChars="100" w:firstLine="210"/>
      </w:pPr>
      <w:r>
        <w:t>We ________ ________ some fish on the table.</w:t>
      </w:r>
    </w:p>
    <w:p w:rsidR="00C31C5F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3. Her favourite food is </w:t>
      </w:r>
      <w:r w:rsidRPr="00E66F1F">
        <w:rPr>
          <w:rFonts w:hint="eastAsia"/>
          <w:sz w:val="20"/>
          <w:szCs w:val="20"/>
          <w:u w:val="single"/>
        </w:rPr>
        <w:t>noodles</w:t>
      </w:r>
      <w:r>
        <w:rPr>
          <w:rFonts w:hint="eastAsia"/>
          <w:sz w:val="20"/>
          <w:szCs w:val="20"/>
        </w:rPr>
        <w:t>. (</w:t>
      </w:r>
      <w:r>
        <w:rPr>
          <w:rFonts w:hint="eastAsia"/>
          <w:sz w:val="20"/>
          <w:szCs w:val="20"/>
        </w:rPr>
        <w:t>对画线部分提问</w:t>
      </w:r>
      <w:r>
        <w:rPr>
          <w:rFonts w:hint="eastAsia"/>
          <w:sz w:val="20"/>
          <w:szCs w:val="20"/>
        </w:rPr>
        <w:t>)</w:t>
      </w:r>
    </w:p>
    <w:p w:rsidR="00C31C5F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her favourite food?</w:t>
      </w:r>
    </w:p>
    <w:p w:rsidR="00C31C5F" w:rsidRDefault="00C31C5F" w:rsidP="00C31C5F">
      <w:pPr>
        <w:rPr>
          <w:rFonts w:hint="eastAsia"/>
        </w:rPr>
      </w:pPr>
      <w:r>
        <w:rPr>
          <w:rFonts w:hint="eastAsia"/>
          <w:sz w:val="20"/>
          <w:szCs w:val="20"/>
        </w:rPr>
        <w:t xml:space="preserve"> 4. </w:t>
      </w:r>
      <w:r>
        <w:rPr>
          <w:rFonts w:hint="eastAsia"/>
        </w:rPr>
        <w:t>They have got some onions and carrots. (</w:t>
      </w:r>
      <w:r>
        <w:rPr>
          <w:rFonts w:hint="eastAsia"/>
        </w:rPr>
        <w:t>改为否定句</w:t>
      </w:r>
      <w:r>
        <w:rPr>
          <w:rFonts w:hint="eastAsia"/>
        </w:rPr>
        <w:t>)</w:t>
      </w:r>
    </w:p>
    <w:p w:rsidR="00C31C5F" w:rsidRDefault="00C31C5F" w:rsidP="00C31C5F">
      <w:pPr>
        <w:ind w:firstLineChars="150" w:firstLine="315"/>
      </w:pPr>
      <w:r>
        <w:t>They ________ got ________ onions ________ carrots.</w:t>
      </w:r>
    </w:p>
    <w:p w:rsidR="00C31C5F" w:rsidRPr="002F3908" w:rsidRDefault="00C31C5F" w:rsidP="00C31C5F">
      <w:pPr>
        <w:ind w:firstLineChars="50" w:firstLine="100"/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3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III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.</w:t>
      </w:r>
      <w:r w:rsidRPr="002F3908">
        <w:rPr>
          <w:rFonts w:ascii="黑体" w:eastAsia="黑体" w:hint="eastAsia"/>
          <w:sz w:val="20"/>
          <w:szCs w:val="20"/>
        </w:rPr>
        <w:t xml:space="preserve"> 根据汉语意思完成英语句子。</w:t>
      </w:r>
    </w:p>
    <w:p w:rsidR="00C31C5F" w:rsidRPr="002F3908" w:rsidRDefault="00C31C5F" w:rsidP="00C31C5F">
      <w:pPr>
        <w:ind w:firstLineChars="50" w:firstLine="1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1. </w:t>
      </w:r>
      <w:r w:rsidRPr="002F3908">
        <w:rPr>
          <w:sz w:val="20"/>
          <w:szCs w:val="20"/>
        </w:rPr>
        <w:t>肉和鱼是健康的食物？</w:t>
      </w:r>
    </w:p>
    <w:p w:rsidR="00C31C5F" w:rsidRPr="002F3908" w:rsidRDefault="00C31C5F" w:rsidP="00C31C5F">
      <w:pPr>
        <w:ind w:firstLineChars="100" w:firstLine="200"/>
        <w:rPr>
          <w:sz w:val="20"/>
          <w:szCs w:val="20"/>
        </w:rPr>
      </w:pPr>
      <w:r w:rsidRPr="002F3908">
        <w:rPr>
          <w:sz w:val="20"/>
          <w:szCs w:val="20"/>
        </w:rPr>
        <w:t>______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 xml:space="preserve">and 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>_______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>are ______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>food.</w:t>
      </w:r>
    </w:p>
    <w:p w:rsidR="00C31C5F" w:rsidRPr="002F3908" w:rsidRDefault="00C31C5F" w:rsidP="00C31C5F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2F3908">
        <w:rPr>
          <w:sz w:val="20"/>
          <w:szCs w:val="20"/>
        </w:rPr>
        <w:t xml:space="preserve">2. </w:t>
      </w:r>
      <w:r w:rsidRPr="002F3908">
        <w:rPr>
          <w:sz w:val="20"/>
          <w:szCs w:val="20"/>
        </w:rPr>
        <w:t>可乐不是健康的饮料？</w:t>
      </w:r>
    </w:p>
    <w:p w:rsidR="00C31C5F" w:rsidRPr="002F3908" w:rsidRDefault="00C31C5F" w:rsidP="00C31C5F">
      <w:pPr>
        <w:ind w:firstLineChars="100" w:firstLine="200"/>
        <w:rPr>
          <w:sz w:val="20"/>
          <w:szCs w:val="20"/>
        </w:rPr>
      </w:pPr>
      <w:r w:rsidRPr="002F3908">
        <w:rPr>
          <w:sz w:val="20"/>
          <w:szCs w:val="20"/>
        </w:rPr>
        <w:t>_______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 xml:space="preserve">isn’t a 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>___________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>drink.</w:t>
      </w:r>
    </w:p>
    <w:p w:rsidR="00C31C5F" w:rsidRPr="002F3908" w:rsidRDefault="00C31C5F" w:rsidP="00C31C5F">
      <w:pPr>
        <w:ind w:firstLineChars="50" w:firstLine="100"/>
        <w:rPr>
          <w:sz w:val="20"/>
          <w:szCs w:val="20"/>
        </w:rPr>
      </w:pPr>
      <w:r w:rsidRPr="002F3908">
        <w:rPr>
          <w:sz w:val="20"/>
          <w:szCs w:val="20"/>
        </w:rPr>
        <w:t>3.</w:t>
      </w:r>
      <w:r w:rsidRPr="002F3908">
        <w:rPr>
          <w:sz w:val="20"/>
          <w:szCs w:val="20"/>
        </w:rPr>
        <w:t>汉堡包不是健康的食物？</w:t>
      </w:r>
    </w:p>
    <w:p w:rsidR="00C31C5F" w:rsidRPr="002F3908" w:rsidRDefault="00C31C5F" w:rsidP="00C31C5F">
      <w:pPr>
        <w:ind w:firstLineChars="100" w:firstLine="200"/>
        <w:rPr>
          <w:sz w:val="20"/>
          <w:szCs w:val="20"/>
        </w:rPr>
      </w:pPr>
      <w:r w:rsidRPr="002F3908">
        <w:rPr>
          <w:sz w:val="20"/>
          <w:szCs w:val="20"/>
        </w:rPr>
        <w:t>________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>are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 xml:space="preserve"> ____________ food.</w:t>
      </w:r>
    </w:p>
    <w:p w:rsidR="00C31C5F" w:rsidRPr="002F3908" w:rsidRDefault="00C31C5F" w:rsidP="00C31C5F">
      <w:pPr>
        <w:ind w:firstLineChars="50" w:firstLine="100"/>
        <w:rPr>
          <w:sz w:val="20"/>
          <w:szCs w:val="20"/>
        </w:rPr>
      </w:pPr>
      <w:r w:rsidRPr="002F3908">
        <w:rPr>
          <w:sz w:val="20"/>
          <w:szCs w:val="20"/>
        </w:rPr>
        <w:t xml:space="preserve">4. </w:t>
      </w:r>
      <w:r w:rsidRPr="002F3908">
        <w:rPr>
          <w:sz w:val="20"/>
          <w:szCs w:val="20"/>
        </w:rPr>
        <w:t>你最喜爱的食物和饮料是什么？</w:t>
      </w:r>
    </w:p>
    <w:p w:rsidR="00C31C5F" w:rsidRPr="002F3908" w:rsidRDefault="00C31C5F" w:rsidP="00C31C5F">
      <w:pPr>
        <w:ind w:firstLineChars="100" w:firstLine="200"/>
        <w:rPr>
          <w:rFonts w:hint="eastAsia"/>
          <w:sz w:val="20"/>
          <w:szCs w:val="20"/>
        </w:rPr>
      </w:pPr>
      <w:r w:rsidRPr="002F3908">
        <w:rPr>
          <w:sz w:val="20"/>
          <w:szCs w:val="20"/>
        </w:rPr>
        <w:t>What’s your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>__________ food and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>___________?</w:t>
      </w:r>
    </w:p>
    <w:p w:rsidR="00C31C5F" w:rsidRPr="002F3908" w:rsidRDefault="00C31C5F" w:rsidP="00C31C5F">
      <w:pPr>
        <w:ind w:firstLineChars="50" w:firstLine="100"/>
        <w:rPr>
          <w:sz w:val="20"/>
          <w:szCs w:val="20"/>
        </w:rPr>
      </w:pPr>
      <w:r w:rsidRPr="002F3908">
        <w:rPr>
          <w:sz w:val="20"/>
          <w:szCs w:val="20"/>
        </w:rPr>
        <w:t xml:space="preserve">5. </w:t>
      </w:r>
      <w:r>
        <w:rPr>
          <w:sz w:val="20"/>
          <w:szCs w:val="20"/>
        </w:rPr>
        <w:t>面条是健康的食物，但</w:t>
      </w:r>
      <w:r>
        <w:rPr>
          <w:rFonts w:hint="eastAsia"/>
          <w:sz w:val="20"/>
          <w:szCs w:val="20"/>
        </w:rPr>
        <w:t>糖果</w:t>
      </w:r>
      <w:r w:rsidRPr="002F3908">
        <w:rPr>
          <w:sz w:val="20"/>
          <w:szCs w:val="20"/>
        </w:rPr>
        <w:t>不是健康的食物。</w:t>
      </w:r>
    </w:p>
    <w:p w:rsidR="00C31C5F" w:rsidRPr="002F3908" w:rsidRDefault="00C31C5F" w:rsidP="00C31C5F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2F3908">
        <w:rPr>
          <w:sz w:val="20"/>
          <w:szCs w:val="20"/>
        </w:rPr>
        <w:t xml:space="preserve"> ______ are _______food,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>_____ ______</w:t>
      </w:r>
      <w:r>
        <w:rPr>
          <w:rFonts w:hint="eastAsia"/>
          <w:sz w:val="20"/>
          <w:szCs w:val="20"/>
        </w:rPr>
        <w:t xml:space="preserve"> is</w:t>
      </w:r>
      <w:r w:rsidRPr="002F3908">
        <w:rPr>
          <w:sz w:val="20"/>
          <w:szCs w:val="20"/>
        </w:rPr>
        <w:t>n’t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>______</w:t>
      </w:r>
      <w:r>
        <w:rPr>
          <w:rFonts w:hint="eastAsia"/>
          <w:sz w:val="20"/>
          <w:szCs w:val="20"/>
        </w:rPr>
        <w:t xml:space="preserve"> </w:t>
      </w:r>
      <w:r w:rsidRPr="002F3908">
        <w:rPr>
          <w:sz w:val="20"/>
          <w:szCs w:val="20"/>
        </w:rPr>
        <w:t>food</w:t>
      </w:r>
    </w:p>
    <w:p w:rsidR="00C31C5F" w:rsidRPr="002922D7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320" style="position:absolute;left:0;text-align:left;margin-left:.9pt;margin-top:2.9pt;width:170.7pt;height:15pt;z-index:-251638784" coordorigin="698,3713" coordsize="3414,300">
            <v:group id="_x0000_s2321" style="position:absolute;left:698;top:3713;width:3414;height:300" coordorigin="698,2006" coordsize="3414,300">
              <v:oval id="_x0000_s2322" style="position:absolute;left:1400;top:2006;width:300;height:300" fillcolor="black" stroked="f"/>
              <v:line id="_x0000_s2323" style="position:absolute" from="698,2300" to="3942,2300">
                <v:stroke dashstyle="1 1" endcap="round"/>
              </v:line>
              <v:shape id="_x0000_s2324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325" style="position:absolute;left:3916;top:3791;width:196;height:196">
              <v:stroke dashstyle="1 1" endcap="round"/>
            </v:oval>
            <v:rect id="_x0000_s2326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C31C5F" w:rsidRPr="009D3FC8" w:rsidRDefault="00C31C5F" w:rsidP="00C31C5F">
      <w:pPr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．</w:t>
      </w:r>
      <w:r w:rsidRPr="009D3FC8">
        <w:rPr>
          <w:sz w:val="20"/>
          <w:szCs w:val="20"/>
        </w:rPr>
        <w:t>从方框中选出正确的词完成短文</w:t>
      </w:r>
    </w:p>
    <w:tbl>
      <w:tblPr>
        <w:tblStyle w:val="ae"/>
        <w:tblW w:w="0" w:type="auto"/>
        <w:jc w:val="center"/>
        <w:tblInd w:w="1368" w:type="dxa"/>
        <w:tblBorders>
          <w:insideV w:val="none" w:sz="0" w:space="0" w:color="auto"/>
        </w:tblBorders>
        <w:tblLook w:val="01E0"/>
      </w:tblPr>
      <w:tblGrid>
        <w:gridCol w:w="3639"/>
      </w:tblGrid>
      <w:tr w:rsidR="00C31C5F" w:rsidRPr="009D3FC8" w:rsidTr="002D1545">
        <w:trPr>
          <w:trHeight w:val="260"/>
          <w:jc w:val="center"/>
        </w:trPr>
        <w:tc>
          <w:tcPr>
            <w:tcW w:w="3639" w:type="dxa"/>
          </w:tcPr>
          <w:p w:rsidR="00C31C5F" w:rsidRPr="009D3FC8" w:rsidRDefault="00C31C5F" w:rsidP="002D1545">
            <w:pPr>
              <w:rPr>
                <w:sz w:val="20"/>
                <w:szCs w:val="20"/>
              </w:rPr>
            </w:pPr>
            <w:r w:rsidRPr="009D3FC8">
              <w:rPr>
                <w:sz w:val="20"/>
                <w:szCs w:val="20"/>
              </w:rPr>
              <w:t>there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Pr="009D3FC8">
              <w:rPr>
                <w:sz w:val="20"/>
                <w:szCs w:val="20"/>
              </w:rPr>
              <w:t>too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Pr="009D3FC8">
              <w:rPr>
                <w:sz w:val="20"/>
                <w:szCs w:val="20"/>
              </w:rPr>
              <w:t>think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Pr="009D3FC8">
              <w:rPr>
                <w:sz w:val="20"/>
                <w:szCs w:val="20"/>
              </w:rPr>
              <w:t>want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Pr="009D3FC8">
              <w:rPr>
                <w:sz w:val="20"/>
                <w:szCs w:val="20"/>
              </w:rPr>
              <w:t>son</w:t>
            </w:r>
          </w:p>
        </w:tc>
      </w:tr>
    </w:tbl>
    <w:p w:rsidR="00C31C5F" w:rsidRPr="009D3FC8" w:rsidRDefault="00C31C5F" w:rsidP="00C31C5F">
      <w:pPr>
        <w:ind w:firstLineChars="150" w:firstLine="300"/>
        <w:rPr>
          <w:rFonts w:hint="eastAsia"/>
          <w:sz w:val="20"/>
          <w:szCs w:val="20"/>
        </w:rPr>
      </w:pPr>
      <w:r w:rsidRPr="009D3FC8">
        <w:rPr>
          <w:sz w:val="20"/>
          <w:szCs w:val="20"/>
        </w:rPr>
        <w:t>Mr.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and Mrs.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King have two daughters.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They love their daughters very much.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 xml:space="preserve">But they also want a </w:t>
      </w:r>
      <w:r w:rsidRPr="009D3FC8">
        <w:rPr>
          <w:rFonts w:hint="eastAsia"/>
          <w:sz w:val="20"/>
          <w:szCs w:val="20"/>
        </w:rPr>
        <w:t>1________.</w:t>
      </w:r>
    </w:p>
    <w:p w:rsidR="00C31C5F" w:rsidRDefault="00C31C5F" w:rsidP="00C31C5F">
      <w:pPr>
        <w:ind w:firstLineChars="150" w:firstLine="300"/>
        <w:rPr>
          <w:rFonts w:hint="eastAsia"/>
          <w:sz w:val="20"/>
          <w:szCs w:val="20"/>
        </w:rPr>
      </w:pPr>
      <w:r w:rsidRPr="009D3FC8">
        <w:rPr>
          <w:sz w:val="20"/>
          <w:szCs w:val="20"/>
        </w:rPr>
        <w:t>Mrs.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King is expecting</w:t>
      </w:r>
      <w:r w:rsidRPr="009D3FC8">
        <w:rPr>
          <w:sz w:val="20"/>
          <w:szCs w:val="20"/>
        </w:rPr>
        <w:t>（期盼）</w:t>
      </w:r>
      <w:r w:rsidRPr="009D3FC8">
        <w:rPr>
          <w:sz w:val="20"/>
          <w:szCs w:val="20"/>
        </w:rPr>
        <w:t>a baby.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“Maybe it's a boy,” Mr.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and Mrs.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 xml:space="preserve">King </w:t>
      </w:r>
    </w:p>
    <w:p w:rsidR="00C31C5F" w:rsidRPr="009D3FC8" w:rsidRDefault="00C31C5F" w:rsidP="00C31C5F">
      <w:pPr>
        <w:rPr>
          <w:sz w:val="20"/>
          <w:szCs w:val="20"/>
        </w:rPr>
      </w:pPr>
      <w:r w:rsidRPr="009D3FC8">
        <w:rPr>
          <w:sz w:val="20"/>
          <w:szCs w:val="20"/>
        </w:rPr>
        <w:t xml:space="preserve">2 </w:t>
      </w:r>
      <w:r w:rsidRPr="009D3FC8">
        <w:rPr>
          <w:rFonts w:hint="eastAsia"/>
          <w:sz w:val="20"/>
          <w:szCs w:val="20"/>
        </w:rPr>
        <w:t>________</w:t>
      </w:r>
      <w:r w:rsidRPr="009D3FC8">
        <w:rPr>
          <w:sz w:val="20"/>
          <w:szCs w:val="20"/>
        </w:rPr>
        <w:t>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Mrs.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King goes to see the doctor.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The doctor says, “3</w:t>
      </w:r>
      <w:r w:rsidRPr="009D3FC8">
        <w:rPr>
          <w:rFonts w:hint="eastAsia"/>
          <w:sz w:val="20"/>
          <w:szCs w:val="20"/>
        </w:rPr>
        <w:t>________</w:t>
      </w:r>
      <w:r w:rsidRPr="009D3FC8">
        <w:rPr>
          <w:sz w:val="20"/>
          <w:szCs w:val="20"/>
        </w:rPr>
        <w:t xml:space="preserve"> are four babies!”</w:t>
      </w:r>
      <w:r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“Four babies!” Mrs.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King says.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“Maybe one baby is a boy!” Mrs.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King goes to the hospital.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First baby is born.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“It's a girl!” the doctor says.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The second baby is born.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“It's a girl,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4</w:t>
      </w:r>
      <w:r w:rsidRPr="009D3FC8">
        <w:rPr>
          <w:rFonts w:hint="eastAsia"/>
          <w:sz w:val="20"/>
          <w:szCs w:val="20"/>
        </w:rPr>
        <w:t>________.</w:t>
      </w:r>
      <w:r w:rsidRPr="009D3FC8">
        <w:rPr>
          <w:sz w:val="20"/>
          <w:szCs w:val="20"/>
        </w:rPr>
        <w:t>”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the doctor says.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The third baby is born, “It's a girl!” the doctor says.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The fourth baby is born.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“Another girl!” the doctor says.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All four babies are girls.</w:t>
      </w:r>
    </w:p>
    <w:p w:rsidR="00C31C5F" w:rsidRPr="009D3FC8" w:rsidRDefault="00C31C5F" w:rsidP="00C31C5F">
      <w:pPr>
        <w:rPr>
          <w:sz w:val="20"/>
          <w:szCs w:val="20"/>
        </w:rPr>
      </w:pPr>
      <w:r w:rsidRPr="009D3FC8">
        <w:rPr>
          <w:sz w:val="20"/>
          <w:szCs w:val="20"/>
        </w:rPr>
        <w:t>Now Mr.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and Mrs.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King have six daughters.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Do they 5</w:t>
      </w:r>
      <w:r w:rsidRPr="009D3FC8">
        <w:rPr>
          <w:rFonts w:hint="eastAsia"/>
          <w:sz w:val="20"/>
          <w:szCs w:val="20"/>
        </w:rPr>
        <w:t>________</w:t>
      </w:r>
      <w:r w:rsidRPr="009D3FC8">
        <w:rPr>
          <w:sz w:val="20"/>
          <w:szCs w:val="20"/>
        </w:rPr>
        <w:t xml:space="preserve"> more babies, maybe a son? “No,” Mr.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and Mrs.</w:t>
      </w:r>
      <w:r w:rsidRPr="009D3FC8">
        <w:rPr>
          <w:rFonts w:hint="eastAsia"/>
          <w:sz w:val="20"/>
          <w:szCs w:val="20"/>
        </w:rPr>
        <w:t xml:space="preserve"> </w:t>
      </w:r>
      <w:r w:rsidRPr="009D3FC8">
        <w:rPr>
          <w:sz w:val="20"/>
          <w:szCs w:val="20"/>
        </w:rPr>
        <w:t>King say, “We're happy with six daughters.”</w:t>
      </w:r>
    </w:p>
    <w:p w:rsidR="00C31C5F" w:rsidRDefault="00C31C5F" w:rsidP="00C31C5F">
      <w:pPr>
        <w:rPr>
          <w:rFonts w:hint="eastAsia"/>
          <w:sz w:val="20"/>
          <w:szCs w:val="20"/>
        </w:rPr>
      </w:pPr>
    </w:p>
    <w:p w:rsidR="00C31C5F" w:rsidRPr="00BA08B8" w:rsidRDefault="00C31C5F" w:rsidP="00C31C5F">
      <w:pPr>
        <w:spacing w:line="360" w:lineRule="atLeast"/>
        <w:ind w:firstLineChars="550" w:firstLine="154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329" style="position:absolute;left:0;text-align:left;z-index:251680768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27" style="position:absolute;left:0;text-align:left;z-index:251678720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28" style="position:absolute;left:0;text-align:left;flip:x;z-index:251679744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46" style="position:absolute;left:0;text-align:left;z-index:251685888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44" style="position:absolute;left:0;text-align:left;z-index:251683840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45" style="position:absolute;left:0;text-align:left;flip:x;z-index:251684864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第</w:t>
      </w:r>
      <w:r>
        <w:rPr>
          <w:rFonts w:eastAsia="方正隶书简体" w:hint="eastAsia"/>
          <w:b/>
          <w:sz w:val="36"/>
          <w:szCs w:val="36"/>
        </w:rPr>
        <w:t>3</w:t>
      </w:r>
      <w:r>
        <w:rPr>
          <w:rFonts w:eastAsia="方正隶书简体" w:hint="eastAsia"/>
          <w:b/>
          <w:sz w:val="36"/>
          <w:szCs w:val="36"/>
        </w:rPr>
        <w:t>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b/>
          <w:position w:val="-30"/>
          <w:sz w:val="36"/>
          <w:szCs w:val="36"/>
        </w:rPr>
        <w:t xml:space="preserve">Unit  </w:t>
      </w:r>
      <w:r>
        <w:rPr>
          <w:rFonts w:eastAsia="方正隶书简体" w:hint="eastAsia"/>
          <w:b/>
          <w:position w:val="-30"/>
          <w:sz w:val="36"/>
          <w:szCs w:val="36"/>
        </w:rPr>
        <w:t>3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</w:p>
    <w:p w:rsidR="00C31C5F" w:rsidRPr="00A8323E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eastAsia="方正隶书简体"/>
          <w:spacing w:val="40"/>
          <w:w w:val="95"/>
          <w:sz w:val="30"/>
          <w:szCs w:val="30"/>
        </w:rPr>
      </w:pPr>
    </w:p>
    <w:p w:rsidR="00C31C5F" w:rsidRPr="002922D7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330" style="position:absolute;left:0;text-align:left;margin-left:.9pt;margin-top:2.9pt;width:170.7pt;height:15pt;z-index:-251634688" coordorigin="698,3713" coordsize="3414,300">
            <v:group id="_x0000_s2331" style="position:absolute;left:698;top:3713;width:3414;height:300" coordorigin="698,2006" coordsize="3414,300">
              <v:oval id="_x0000_s2332" style="position:absolute;left:1400;top:2006;width:300;height:300" fillcolor="black" stroked="f"/>
              <v:line id="_x0000_s2333" style="position:absolute" from="698,2300" to="3942,2300">
                <v:stroke dashstyle="1 1" endcap="round"/>
              </v:line>
              <v:shape id="_x0000_s2334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335" style="position:absolute;left:3916;top:3791;width:196;height:196">
              <v:stroke dashstyle="1 1" endcap="round"/>
            </v:oval>
            <v:rect id="_x0000_s2336" style="position:absolute;left:3948;top:3929;width:64;height:57" stroked="f"/>
          </v:group>
        </w:pic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课时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C31C5F" w:rsidRPr="00A8323E" w:rsidRDefault="00C31C5F" w:rsidP="00C31C5F">
      <w:pPr>
        <w:spacing w:line="240" w:lineRule="atLeast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lastRenderedPageBreak/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>
        <w:rPr>
          <w:rFonts w:eastAsia="黑体" w:hint="eastAsia"/>
          <w:sz w:val="20"/>
          <w:szCs w:val="20"/>
        </w:rPr>
        <w:t xml:space="preserve">fridge </w:t>
      </w:r>
    </w:p>
    <w:p w:rsidR="00C31C5F" w:rsidRDefault="00C31C5F" w:rsidP="00C31C5F">
      <w:pPr>
        <w:rPr>
          <w:rFonts w:eastAsia="黑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重点句式：</w:t>
      </w:r>
      <w:r>
        <w:rPr>
          <w:rFonts w:eastAsia="黑体" w:hint="eastAsia"/>
          <w:sz w:val="20"/>
          <w:szCs w:val="20"/>
        </w:rPr>
        <w:t xml:space="preserve">We have got some meat in the fridge. </w:t>
      </w:r>
    </w:p>
    <w:p w:rsidR="00C31C5F" w:rsidRPr="00D113BE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They are healthy food and drinks.</w:t>
      </w:r>
    </w:p>
    <w:p w:rsidR="00C31C5F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337" style="position:absolute;left:0;text-align:left;margin-left:.9pt;margin-top:2.9pt;width:170.7pt;height:15pt;z-index:-251633664" coordorigin="698,3713" coordsize="3414,300">
            <v:group id="_x0000_s2338" style="position:absolute;left:698;top:3713;width:3414;height:300" coordorigin="698,2006" coordsize="3414,300">
              <v:oval id="_x0000_s2339" style="position:absolute;left:1400;top:2006;width:300;height:300" fillcolor="black" stroked="f"/>
              <v:line id="_x0000_s2340" style="position:absolute" from="698,2300" to="3942,2300">
                <v:stroke dashstyle="1 1" endcap="round"/>
              </v:line>
              <v:shape id="_x0000_s2341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342" style="position:absolute;left:3916;top:3791;width:196;height:196">
              <v:stroke dashstyle="1 1" endcap="round"/>
            </v:oval>
            <v:rect id="_x0000_s2343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C31C5F" w:rsidRPr="00F118B1" w:rsidRDefault="00C31C5F" w:rsidP="00C31C5F">
      <w:pPr>
        <w:rPr>
          <w:rFonts w:hint="eastAsia"/>
          <w:sz w:val="20"/>
          <w:szCs w:val="20"/>
        </w:rPr>
      </w:pPr>
      <w:smartTag w:uri="urn:schemas-microsoft-com:office:smarttags" w:element="place">
        <w:r w:rsidRPr="00F118B1">
          <w:rPr>
            <w:rFonts w:hint="eastAsia"/>
            <w:sz w:val="20"/>
            <w:szCs w:val="20"/>
          </w:rPr>
          <w:t>I.</w:t>
        </w:r>
      </w:smartTag>
      <w:r w:rsidRPr="00F118B1">
        <w:rPr>
          <w:rFonts w:hint="eastAsia"/>
          <w:sz w:val="20"/>
          <w:szCs w:val="20"/>
        </w:rPr>
        <w:t xml:space="preserve"> </w:t>
      </w:r>
      <w:r w:rsidRPr="00F118B1">
        <w:rPr>
          <w:rFonts w:hint="eastAsia"/>
          <w:sz w:val="20"/>
          <w:szCs w:val="20"/>
        </w:rPr>
        <w:t>把下列单词变成复数形式</w:t>
      </w:r>
      <w:r>
        <w:rPr>
          <w:rFonts w:hint="eastAsia"/>
          <w:sz w:val="20"/>
          <w:szCs w:val="20"/>
        </w:rPr>
        <w:t>。</w:t>
      </w:r>
    </w:p>
    <w:p w:rsidR="00C31C5F" w:rsidRPr="00F118B1" w:rsidRDefault="00C31C5F" w:rsidP="00C31C5F">
      <w:pPr>
        <w:rPr>
          <w:rFonts w:hint="eastAsia"/>
          <w:sz w:val="20"/>
          <w:szCs w:val="20"/>
        </w:rPr>
      </w:pPr>
      <w:r w:rsidRPr="00F118B1">
        <w:rPr>
          <w:sz w:val="20"/>
          <w:szCs w:val="20"/>
        </w:rPr>
        <w:t>1</w:t>
      </w:r>
      <w:r>
        <w:rPr>
          <w:rFonts w:hint="eastAsia"/>
          <w:sz w:val="20"/>
          <w:szCs w:val="20"/>
        </w:rPr>
        <w:t xml:space="preserve">. </w:t>
      </w:r>
      <w:r w:rsidRPr="00F118B1">
        <w:rPr>
          <w:sz w:val="20"/>
          <w:szCs w:val="20"/>
        </w:rPr>
        <w:t>apple</w:t>
      </w:r>
      <w:r>
        <w:rPr>
          <w:rFonts w:hint="eastAsia"/>
          <w:sz w:val="20"/>
          <w:szCs w:val="20"/>
        </w:rPr>
        <w:t xml:space="preserve"> ________</w:t>
      </w:r>
      <w:r>
        <w:rPr>
          <w:sz w:val="20"/>
          <w:szCs w:val="20"/>
        </w:rPr>
        <w:t>____</w:t>
      </w:r>
      <w:r>
        <w:rPr>
          <w:rFonts w:hint="eastAsia"/>
          <w:sz w:val="20"/>
          <w:szCs w:val="20"/>
        </w:rPr>
        <w:t xml:space="preserve">      </w:t>
      </w:r>
      <w:r w:rsidRPr="00F118B1">
        <w:rPr>
          <w:sz w:val="20"/>
          <w:szCs w:val="20"/>
        </w:rPr>
        <w:t>2</w:t>
      </w:r>
      <w:r>
        <w:rPr>
          <w:rFonts w:hint="eastAsia"/>
          <w:sz w:val="20"/>
          <w:szCs w:val="20"/>
        </w:rPr>
        <w:t xml:space="preserve">. </w:t>
      </w:r>
      <w:r w:rsidRPr="00F118B1">
        <w:rPr>
          <w:sz w:val="20"/>
          <w:szCs w:val="20"/>
        </w:rPr>
        <w:t>potato</w:t>
      </w:r>
      <w:r w:rsidRPr="00F118B1">
        <w:rPr>
          <w:rFonts w:hint="eastAsia"/>
          <w:sz w:val="20"/>
          <w:szCs w:val="20"/>
        </w:rPr>
        <w:t xml:space="preserve"> </w:t>
      </w:r>
      <w:r w:rsidRPr="00F118B1">
        <w:rPr>
          <w:sz w:val="20"/>
          <w:szCs w:val="20"/>
        </w:rPr>
        <w:t>_______</w:t>
      </w:r>
      <w:r>
        <w:rPr>
          <w:rFonts w:hint="eastAsia"/>
          <w:sz w:val="20"/>
          <w:szCs w:val="20"/>
        </w:rPr>
        <w:t xml:space="preserve">__    </w:t>
      </w:r>
      <w:r w:rsidRPr="00F118B1">
        <w:rPr>
          <w:sz w:val="20"/>
          <w:szCs w:val="20"/>
        </w:rPr>
        <w:t>3</w:t>
      </w:r>
      <w:r>
        <w:rPr>
          <w:rFonts w:hint="eastAsia"/>
          <w:sz w:val="20"/>
          <w:szCs w:val="20"/>
        </w:rPr>
        <w:t>. noodle</w:t>
      </w:r>
      <w:r w:rsidRPr="00F118B1">
        <w:rPr>
          <w:rFonts w:hint="eastAsia"/>
          <w:sz w:val="20"/>
          <w:szCs w:val="20"/>
        </w:rPr>
        <w:t xml:space="preserve"> </w:t>
      </w:r>
      <w:r w:rsidRPr="00F118B1">
        <w:rPr>
          <w:sz w:val="20"/>
          <w:szCs w:val="20"/>
        </w:rPr>
        <w:t>________</w:t>
      </w:r>
      <w:r>
        <w:rPr>
          <w:rFonts w:hint="eastAsia"/>
          <w:sz w:val="20"/>
          <w:szCs w:val="20"/>
        </w:rPr>
        <w:t>__</w:t>
      </w:r>
    </w:p>
    <w:p w:rsidR="00C31C5F" w:rsidRPr="00F118B1" w:rsidRDefault="00C31C5F" w:rsidP="00C31C5F">
      <w:pPr>
        <w:rPr>
          <w:sz w:val="20"/>
          <w:szCs w:val="20"/>
        </w:rPr>
      </w:pPr>
      <w:r w:rsidRPr="00F118B1">
        <w:rPr>
          <w:sz w:val="20"/>
          <w:szCs w:val="20"/>
        </w:rPr>
        <w:t>4</w:t>
      </w:r>
      <w:r>
        <w:rPr>
          <w:rFonts w:hint="eastAsia"/>
          <w:sz w:val="20"/>
          <w:szCs w:val="20"/>
        </w:rPr>
        <w:t xml:space="preserve">. </w:t>
      </w:r>
      <w:r w:rsidRPr="00F118B1">
        <w:rPr>
          <w:sz w:val="20"/>
          <w:szCs w:val="20"/>
        </w:rPr>
        <w:t>tomato</w:t>
      </w:r>
      <w:r w:rsidRPr="00F118B1">
        <w:rPr>
          <w:rFonts w:hint="eastAsia"/>
          <w:sz w:val="20"/>
          <w:szCs w:val="20"/>
        </w:rPr>
        <w:t xml:space="preserve"> </w:t>
      </w:r>
      <w:r w:rsidRPr="00F118B1">
        <w:rPr>
          <w:sz w:val="20"/>
          <w:szCs w:val="20"/>
        </w:rPr>
        <w:t>________</w:t>
      </w:r>
      <w:r>
        <w:rPr>
          <w:rFonts w:hint="eastAsia"/>
          <w:sz w:val="20"/>
          <w:szCs w:val="20"/>
        </w:rPr>
        <w:t>__</w:t>
      </w:r>
      <w:r w:rsidRPr="00F118B1"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   </w:t>
      </w:r>
      <w:r w:rsidRPr="00F118B1">
        <w:rPr>
          <w:sz w:val="20"/>
          <w:szCs w:val="20"/>
        </w:rPr>
        <w:t>5</w:t>
      </w:r>
      <w:r>
        <w:rPr>
          <w:rFonts w:hint="eastAsia"/>
          <w:sz w:val="20"/>
          <w:szCs w:val="20"/>
        </w:rPr>
        <w:t xml:space="preserve">. </w:t>
      </w:r>
      <w:r w:rsidRPr="00F118B1">
        <w:rPr>
          <w:sz w:val="20"/>
          <w:szCs w:val="20"/>
        </w:rPr>
        <w:t>carrot</w:t>
      </w:r>
      <w:r w:rsidRPr="00F118B1">
        <w:rPr>
          <w:rFonts w:hint="eastAsia"/>
          <w:sz w:val="20"/>
          <w:szCs w:val="20"/>
        </w:rPr>
        <w:t xml:space="preserve"> _______</w:t>
      </w:r>
      <w:r>
        <w:rPr>
          <w:sz w:val="20"/>
          <w:szCs w:val="20"/>
        </w:rPr>
        <w:t>__</w:t>
      </w:r>
      <w:r w:rsidRPr="00F118B1">
        <w:rPr>
          <w:sz w:val="20"/>
          <w:szCs w:val="20"/>
        </w:rPr>
        <w:t>_</w:t>
      </w:r>
      <w:r w:rsidRPr="00F118B1">
        <w:rPr>
          <w:rFonts w:hint="eastAsia"/>
          <w:sz w:val="20"/>
          <w:szCs w:val="20"/>
        </w:rPr>
        <w:tab/>
      </w:r>
      <w:r w:rsidRPr="00F118B1">
        <w:rPr>
          <w:sz w:val="20"/>
          <w:szCs w:val="20"/>
        </w:rPr>
        <w:t>6</w:t>
      </w:r>
      <w:r>
        <w:rPr>
          <w:rFonts w:hint="eastAsia"/>
          <w:sz w:val="20"/>
          <w:szCs w:val="20"/>
        </w:rPr>
        <w:t xml:space="preserve">. </w:t>
      </w:r>
      <w:r w:rsidRPr="00F118B1">
        <w:rPr>
          <w:sz w:val="20"/>
          <w:szCs w:val="20"/>
        </w:rPr>
        <w:t>egg</w:t>
      </w:r>
      <w:r w:rsidRPr="00F118B1">
        <w:rPr>
          <w:rFonts w:hint="eastAsia"/>
          <w:sz w:val="20"/>
          <w:szCs w:val="20"/>
        </w:rPr>
        <w:t xml:space="preserve"> </w:t>
      </w:r>
      <w:r w:rsidRPr="00F118B1">
        <w:rPr>
          <w:sz w:val="20"/>
          <w:szCs w:val="20"/>
        </w:rPr>
        <w:t>_______</w:t>
      </w:r>
      <w:r>
        <w:rPr>
          <w:rFonts w:hint="eastAsia"/>
          <w:sz w:val="20"/>
          <w:szCs w:val="20"/>
        </w:rPr>
        <w:t>___</w:t>
      </w:r>
      <w:r w:rsidRPr="00F118B1">
        <w:rPr>
          <w:rFonts w:hint="eastAsia"/>
          <w:sz w:val="20"/>
          <w:szCs w:val="20"/>
        </w:rPr>
        <w:t>_</w:t>
      </w:r>
    </w:p>
    <w:p w:rsidR="00C31C5F" w:rsidRDefault="00C31C5F" w:rsidP="00C31C5F">
      <w:pPr>
        <w:rPr>
          <w:rFonts w:hint="eastAsia"/>
          <w:sz w:val="20"/>
          <w:szCs w:val="20"/>
        </w:rPr>
      </w:pPr>
      <w:r w:rsidRPr="00F118B1">
        <w:rPr>
          <w:sz w:val="20"/>
          <w:szCs w:val="20"/>
        </w:rPr>
        <w:t>7</w:t>
      </w:r>
      <w:r>
        <w:rPr>
          <w:rFonts w:hint="eastAsia"/>
          <w:sz w:val="20"/>
          <w:szCs w:val="20"/>
        </w:rPr>
        <w:t xml:space="preserve">. </w:t>
      </w:r>
      <w:r w:rsidRPr="00F118B1">
        <w:rPr>
          <w:sz w:val="20"/>
          <w:szCs w:val="20"/>
        </w:rPr>
        <w:t>hamburger</w:t>
      </w:r>
      <w:r w:rsidRPr="00F118B1">
        <w:rPr>
          <w:rFonts w:hint="eastAsia"/>
          <w:sz w:val="20"/>
          <w:szCs w:val="20"/>
        </w:rPr>
        <w:t xml:space="preserve"> </w:t>
      </w:r>
      <w:r w:rsidRPr="00F118B1">
        <w:rPr>
          <w:sz w:val="20"/>
          <w:szCs w:val="20"/>
        </w:rPr>
        <w:t>________</w:t>
      </w:r>
      <w:r>
        <w:rPr>
          <w:rFonts w:hint="eastAsia"/>
          <w:sz w:val="20"/>
          <w:szCs w:val="20"/>
        </w:rPr>
        <w:t>_</w:t>
      </w:r>
      <w:r w:rsidRPr="00F118B1">
        <w:rPr>
          <w:rFonts w:hint="eastAsia"/>
          <w:sz w:val="20"/>
          <w:szCs w:val="20"/>
        </w:rPr>
        <w:t>_</w:t>
      </w:r>
      <w:r w:rsidRPr="00F118B1">
        <w:rPr>
          <w:rFonts w:hint="eastAsia"/>
          <w:sz w:val="20"/>
          <w:szCs w:val="20"/>
        </w:rPr>
        <w:tab/>
      </w:r>
      <w:r w:rsidRPr="00F118B1">
        <w:rPr>
          <w:sz w:val="20"/>
          <w:szCs w:val="20"/>
        </w:rPr>
        <w:t>8</w:t>
      </w:r>
      <w:r>
        <w:rPr>
          <w:rFonts w:hint="eastAsia"/>
          <w:sz w:val="20"/>
          <w:szCs w:val="20"/>
        </w:rPr>
        <w:t xml:space="preserve">. </w:t>
      </w:r>
      <w:r w:rsidRPr="00F118B1">
        <w:rPr>
          <w:sz w:val="20"/>
          <w:szCs w:val="20"/>
        </w:rPr>
        <w:t>orange</w:t>
      </w:r>
      <w:r w:rsidRPr="00F118B1">
        <w:rPr>
          <w:rFonts w:hint="eastAsia"/>
          <w:sz w:val="20"/>
          <w:szCs w:val="20"/>
        </w:rPr>
        <w:t xml:space="preserve"> </w:t>
      </w:r>
      <w:r w:rsidRPr="00F118B1">
        <w:rPr>
          <w:sz w:val="20"/>
          <w:szCs w:val="20"/>
        </w:rPr>
        <w:t>________</w:t>
      </w:r>
      <w:r>
        <w:rPr>
          <w:rFonts w:hint="eastAsia"/>
          <w:sz w:val="20"/>
          <w:szCs w:val="20"/>
        </w:rPr>
        <w:t>_</w:t>
      </w:r>
      <w:r w:rsidRPr="00F118B1">
        <w:rPr>
          <w:rFonts w:hint="eastAsia"/>
          <w:sz w:val="20"/>
          <w:szCs w:val="20"/>
        </w:rPr>
        <w:tab/>
      </w:r>
      <w:r w:rsidRPr="00F118B1">
        <w:rPr>
          <w:sz w:val="20"/>
          <w:szCs w:val="20"/>
        </w:rPr>
        <w:t>9</w:t>
      </w:r>
      <w:r>
        <w:rPr>
          <w:rFonts w:hint="eastAsia"/>
          <w:sz w:val="20"/>
          <w:szCs w:val="20"/>
        </w:rPr>
        <w:t xml:space="preserve">. </w:t>
      </w:r>
      <w:r w:rsidRPr="00F118B1">
        <w:rPr>
          <w:sz w:val="20"/>
          <w:szCs w:val="20"/>
        </w:rPr>
        <w:t>onion</w:t>
      </w:r>
      <w:r w:rsidRPr="00F118B1">
        <w:rPr>
          <w:rFonts w:hint="eastAsia"/>
          <w:sz w:val="20"/>
          <w:szCs w:val="20"/>
        </w:rPr>
        <w:t xml:space="preserve"> ______</w:t>
      </w:r>
      <w:r>
        <w:rPr>
          <w:sz w:val="20"/>
          <w:szCs w:val="20"/>
        </w:rPr>
        <w:t>____</w:t>
      </w:r>
    </w:p>
    <w:p w:rsidR="00C31C5F" w:rsidRPr="00423BEC" w:rsidRDefault="00C31C5F" w:rsidP="00C31C5F">
      <w:pPr>
        <w:rPr>
          <w:sz w:val="20"/>
          <w:szCs w:val="20"/>
        </w:rPr>
      </w:pPr>
      <w:r w:rsidRPr="00423BEC">
        <w:rPr>
          <w:rFonts w:hint="eastAsia"/>
          <w:sz w:val="20"/>
          <w:szCs w:val="20"/>
        </w:rPr>
        <w:t xml:space="preserve">II. </w:t>
      </w:r>
      <w:r w:rsidRPr="00423BEC">
        <w:rPr>
          <w:sz w:val="20"/>
          <w:szCs w:val="20"/>
        </w:rPr>
        <w:t>根据汉语意思填写单词。</w:t>
      </w:r>
    </w:p>
    <w:p w:rsidR="00C31C5F" w:rsidRPr="00423BEC" w:rsidRDefault="00C31C5F" w:rsidP="00C31C5F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423BEC">
        <w:rPr>
          <w:sz w:val="20"/>
          <w:szCs w:val="20"/>
        </w:rPr>
        <w:t>1.</w:t>
      </w:r>
      <w:r>
        <w:rPr>
          <w:rFonts w:hint="eastAsia"/>
          <w:sz w:val="20"/>
          <w:szCs w:val="20"/>
        </w:rPr>
        <w:t xml:space="preserve"> </w:t>
      </w:r>
      <w:r w:rsidRPr="00423BEC">
        <w:rPr>
          <w:sz w:val="20"/>
          <w:szCs w:val="20"/>
        </w:rPr>
        <w:t>We got some meat in the ______(</w:t>
      </w:r>
      <w:r w:rsidRPr="00423BEC">
        <w:rPr>
          <w:sz w:val="20"/>
          <w:szCs w:val="20"/>
        </w:rPr>
        <w:t>冰箱</w:t>
      </w:r>
      <w:r w:rsidRPr="00423BEC">
        <w:rPr>
          <w:sz w:val="20"/>
          <w:szCs w:val="20"/>
        </w:rPr>
        <w:t>).</w:t>
      </w:r>
    </w:p>
    <w:p w:rsidR="00C31C5F" w:rsidRPr="00423BEC" w:rsidRDefault="00C31C5F" w:rsidP="00C31C5F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423BEC">
        <w:rPr>
          <w:sz w:val="20"/>
          <w:szCs w:val="20"/>
        </w:rPr>
        <w:t>2.</w:t>
      </w:r>
      <w:r>
        <w:rPr>
          <w:rFonts w:hint="eastAsia"/>
          <w:sz w:val="20"/>
          <w:szCs w:val="20"/>
        </w:rPr>
        <w:t xml:space="preserve"> </w:t>
      </w:r>
      <w:r w:rsidRPr="00423BEC">
        <w:rPr>
          <w:sz w:val="20"/>
          <w:szCs w:val="20"/>
        </w:rPr>
        <w:t>They have got some _______(</w:t>
      </w:r>
      <w:r w:rsidRPr="00423BEC">
        <w:rPr>
          <w:sz w:val="20"/>
          <w:szCs w:val="20"/>
        </w:rPr>
        <w:t>西红柿</w:t>
      </w:r>
      <w:r w:rsidRPr="00423BEC">
        <w:rPr>
          <w:sz w:val="20"/>
          <w:szCs w:val="20"/>
        </w:rPr>
        <w:t>).</w:t>
      </w:r>
    </w:p>
    <w:p w:rsidR="00C31C5F" w:rsidRPr="00423BEC" w:rsidRDefault="00C31C5F" w:rsidP="00C31C5F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423BEC">
        <w:rPr>
          <w:sz w:val="20"/>
          <w:szCs w:val="20"/>
        </w:rPr>
        <w:t>3.</w:t>
      </w:r>
      <w:r>
        <w:rPr>
          <w:rFonts w:hint="eastAsia"/>
          <w:sz w:val="20"/>
          <w:szCs w:val="20"/>
        </w:rPr>
        <w:t xml:space="preserve"> </w:t>
      </w:r>
      <w:r w:rsidRPr="00423BEC">
        <w:rPr>
          <w:sz w:val="20"/>
          <w:szCs w:val="20"/>
        </w:rPr>
        <w:t>Apples are _________(</w:t>
      </w:r>
      <w:r w:rsidRPr="00423BEC">
        <w:rPr>
          <w:sz w:val="20"/>
          <w:szCs w:val="20"/>
        </w:rPr>
        <w:t>健康的</w:t>
      </w:r>
      <w:r w:rsidRPr="00423BEC">
        <w:rPr>
          <w:sz w:val="20"/>
          <w:szCs w:val="20"/>
        </w:rPr>
        <w:t>)food.</w:t>
      </w:r>
    </w:p>
    <w:p w:rsidR="00C31C5F" w:rsidRPr="00423BEC" w:rsidRDefault="00C31C5F" w:rsidP="00C31C5F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423BEC">
        <w:rPr>
          <w:sz w:val="20"/>
          <w:szCs w:val="20"/>
        </w:rPr>
        <w:t>4.</w:t>
      </w:r>
      <w:r>
        <w:rPr>
          <w:rFonts w:hint="eastAsia"/>
          <w:sz w:val="20"/>
          <w:szCs w:val="20"/>
        </w:rPr>
        <w:t xml:space="preserve"> </w:t>
      </w:r>
      <w:r w:rsidRPr="00423BEC">
        <w:rPr>
          <w:sz w:val="20"/>
          <w:szCs w:val="20"/>
        </w:rPr>
        <w:t>Have we got any________(</w:t>
      </w:r>
      <w:r w:rsidRPr="00423BEC">
        <w:rPr>
          <w:sz w:val="20"/>
          <w:szCs w:val="20"/>
        </w:rPr>
        <w:t>水果</w:t>
      </w:r>
      <w:r w:rsidRPr="00423BEC">
        <w:rPr>
          <w:sz w:val="20"/>
          <w:szCs w:val="20"/>
        </w:rPr>
        <w:t>)?</w:t>
      </w:r>
    </w:p>
    <w:p w:rsidR="00C31C5F" w:rsidRPr="00423BEC" w:rsidRDefault="00C31C5F" w:rsidP="00C31C5F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423BEC">
        <w:rPr>
          <w:sz w:val="20"/>
          <w:szCs w:val="20"/>
        </w:rPr>
        <w:t>5.</w:t>
      </w:r>
      <w:r>
        <w:rPr>
          <w:rFonts w:hint="eastAsia"/>
          <w:sz w:val="20"/>
          <w:szCs w:val="20"/>
        </w:rPr>
        <w:t xml:space="preserve"> </w:t>
      </w:r>
      <w:r w:rsidRPr="00423BEC">
        <w:rPr>
          <w:sz w:val="20"/>
          <w:szCs w:val="20"/>
        </w:rPr>
        <w:t>Would you like ________(</w:t>
      </w:r>
      <w:r w:rsidRPr="00423BEC">
        <w:rPr>
          <w:sz w:val="20"/>
          <w:szCs w:val="20"/>
        </w:rPr>
        <w:t>中国的</w:t>
      </w:r>
      <w:r w:rsidRPr="00423BEC">
        <w:rPr>
          <w:sz w:val="20"/>
          <w:szCs w:val="20"/>
        </w:rPr>
        <w:t>)food.</w:t>
      </w:r>
    </w:p>
    <w:p w:rsidR="00C31C5F" w:rsidRPr="00F54C12" w:rsidRDefault="00C31C5F" w:rsidP="00C31C5F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3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III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．</w:t>
      </w:r>
      <w:r w:rsidRPr="00F54C12">
        <w:rPr>
          <w:rFonts w:ascii="黑体" w:eastAsia="黑体" w:hint="eastAsia"/>
          <w:sz w:val="20"/>
          <w:szCs w:val="20"/>
        </w:rPr>
        <w:t>连词成句</w:t>
      </w:r>
      <w:r>
        <w:rPr>
          <w:rFonts w:ascii="黑体" w:eastAsia="黑体" w:hint="eastAsia"/>
          <w:sz w:val="20"/>
          <w:szCs w:val="20"/>
        </w:rPr>
        <w:t>。（注意大小写和</w:t>
      </w:r>
      <w:r w:rsidRPr="00F54C12">
        <w:rPr>
          <w:rFonts w:ascii="黑体" w:eastAsia="黑体" w:hint="eastAsia"/>
          <w:sz w:val="20"/>
          <w:szCs w:val="20"/>
        </w:rPr>
        <w:t>标点）</w:t>
      </w:r>
    </w:p>
    <w:p w:rsidR="00C31C5F" w:rsidRPr="00F54C12" w:rsidRDefault="00C31C5F" w:rsidP="00C31C5F">
      <w:pPr>
        <w:rPr>
          <w:sz w:val="20"/>
          <w:szCs w:val="20"/>
        </w:rPr>
      </w:pPr>
      <w:r w:rsidRPr="00F54C12">
        <w:rPr>
          <w:sz w:val="20"/>
          <w:szCs w:val="20"/>
        </w:rPr>
        <w:t>1. vegetables, we, in, have, fridge,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the,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got, some</w:t>
      </w:r>
    </w:p>
    <w:p w:rsidR="00C31C5F" w:rsidRPr="00F54C12" w:rsidRDefault="00C31C5F" w:rsidP="00C31C5F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</w:t>
      </w:r>
      <w:r w:rsidRPr="00F54C12">
        <w:rPr>
          <w:sz w:val="20"/>
          <w:szCs w:val="20"/>
        </w:rPr>
        <w:t>_________________</w:t>
      </w:r>
      <w:r>
        <w:rPr>
          <w:sz w:val="20"/>
          <w:szCs w:val="20"/>
        </w:rPr>
        <w:t>___________________________</w:t>
      </w:r>
    </w:p>
    <w:p w:rsidR="00C31C5F" w:rsidRPr="00F54C12" w:rsidRDefault="00C31C5F" w:rsidP="00C31C5F">
      <w:pPr>
        <w:rPr>
          <w:sz w:val="20"/>
          <w:szCs w:val="20"/>
        </w:rPr>
      </w:pPr>
      <w:r w:rsidRPr="00F54C12">
        <w:rPr>
          <w:sz w:val="20"/>
          <w:szCs w:val="20"/>
        </w:rPr>
        <w:t>2.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chicken,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have,</w:t>
      </w:r>
      <w:r>
        <w:rPr>
          <w:rFonts w:hint="eastAsia"/>
          <w:sz w:val="20"/>
          <w:szCs w:val="20"/>
        </w:rPr>
        <w:t xml:space="preserve"> s</w:t>
      </w:r>
      <w:r w:rsidRPr="00F54C12">
        <w:rPr>
          <w:sz w:val="20"/>
          <w:szCs w:val="20"/>
        </w:rPr>
        <w:t>ome,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got,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they,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fridge,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the,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in</w:t>
      </w:r>
    </w:p>
    <w:p w:rsidR="00C31C5F" w:rsidRPr="00F54C12" w:rsidRDefault="00C31C5F" w:rsidP="00C31C5F">
      <w:pPr>
        <w:rPr>
          <w:rFonts w:hint="eastAsia"/>
          <w:sz w:val="20"/>
          <w:szCs w:val="20"/>
        </w:rPr>
      </w:pPr>
      <w:r w:rsidRPr="00F54C12">
        <w:rPr>
          <w:sz w:val="20"/>
          <w:szCs w:val="20"/>
        </w:rPr>
        <w:t xml:space="preserve"> _________________</w:t>
      </w:r>
      <w:r>
        <w:rPr>
          <w:sz w:val="20"/>
          <w:szCs w:val="20"/>
        </w:rPr>
        <w:t>__________________________</w:t>
      </w:r>
    </w:p>
    <w:p w:rsidR="00C31C5F" w:rsidRPr="00F54C12" w:rsidRDefault="00C31C5F" w:rsidP="00C31C5F">
      <w:pPr>
        <w:rPr>
          <w:sz w:val="20"/>
          <w:szCs w:val="20"/>
        </w:rPr>
      </w:pPr>
      <w:r w:rsidRPr="00F54C12">
        <w:rPr>
          <w:sz w:val="20"/>
          <w:szCs w:val="20"/>
        </w:rPr>
        <w:t>3.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is, ice cream,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healthy,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not,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food</w:t>
      </w:r>
    </w:p>
    <w:p w:rsidR="00C31C5F" w:rsidRPr="00F54C12" w:rsidRDefault="00C31C5F" w:rsidP="00C31C5F">
      <w:pPr>
        <w:rPr>
          <w:rFonts w:hint="eastAsia"/>
          <w:sz w:val="20"/>
          <w:szCs w:val="20"/>
        </w:rPr>
      </w:pPr>
      <w:r w:rsidRPr="00F54C12">
        <w:rPr>
          <w:sz w:val="20"/>
          <w:szCs w:val="20"/>
        </w:rPr>
        <w:t xml:space="preserve"> _________________</w:t>
      </w:r>
      <w:r>
        <w:rPr>
          <w:sz w:val="20"/>
          <w:szCs w:val="20"/>
        </w:rPr>
        <w:t>___________________________</w:t>
      </w:r>
    </w:p>
    <w:p w:rsidR="00C31C5F" w:rsidRPr="00F54C12" w:rsidRDefault="00C31C5F" w:rsidP="00C31C5F">
      <w:pPr>
        <w:rPr>
          <w:sz w:val="20"/>
          <w:szCs w:val="20"/>
        </w:rPr>
      </w:pPr>
      <w:r w:rsidRPr="00F54C12">
        <w:rPr>
          <w:sz w:val="20"/>
          <w:szCs w:val="20"/>
        </w:rPr>
        <w:t>4.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favourite,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your,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drink,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is,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what</w:t>
      </w:r>
    </w:p>
    <w:p w:rsidR="00C31C5F" w:rsidRPr="00F54C12" w:rsidRDefault="00C31C5F" w:rsidP="00C31C5F">
      <w:pPr>
        <w:ind w:firstLineChars="50" w:firstLine="100"/>
        <w:rPr>
          <w:rFonts w:hint="eastAsia"/>
          <w:sz w:val="20"/>
          <w:szCs w:val="20"/>
        </w:rPr>
      </w:pPr>
      <w:r w:rsidRPr="00F54C12">
        <w:rPr>
          <w:sz w:val="20"/>
          <w:szCs w:val="20"/>
        </w:rPr>
        <w:t>__________________</w:t>
      </w:r>
      <w:r>
        <w:rPr>
          <w:sz w:val="20"/>
          <w:szCs w:val="20"/>
        </w:rPr>
        <w:t>____________________________</w:t>
      </w:r>
    </w:p>
    <w:p w:rsidR="00C31C5F" w:rsidRPr="00F54C12" w:rsidRDefault="00C31C5F" w:rsidP="00C31C5F">
      <w:pPr>
        <w:rPr>
          <w:sz w:val="20"/>
          <w:szCs w:val="20"/>
        </w:rPr>
      </w:pPr>
      <w:r w:rsidRPr="00F54C12">
        <w:rPr>
          <w:sz w:val="20"/>
          <w:szCs w:val="20"/>
        </w:rPr>
        <w:t>5.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not,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beef,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have,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got,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any,</w:t>
      </w:r>
      <w:r>
        <w:rPr>
          <w:rFonts w:hint="eastAsia"/>
          <w:sz w:val="20"/>
          <w:szCs w:val="20"/>
        </w:rPr>
        <w:t xml:space="preserve"> </w:t>
      </w:r>
      <w:r w:rsidRPr="00F54C12">
        <w:rPr>
          <w:sz w:val="20"/>
          <w:szCs w:val="20"/>
        </w:rPr>
        <w:t>they</w:t>
      </w:r>
    </w:p>
    <w:p w:rsidR="00C31C5F" w:rsidRPr="00F54C12" w:rsidRDefault="00C31C5F" w:rsidP="00C31C5F">
      <w:pPr>
        <w:rPr>
          <w:rFonts w:hint="eastAsia"/>
          <w:sz w:val="20"/>
          <w:szCs w:val="20"/>
        </w:rPr>
      </w:pPr>
      <w:r w:rsidRPr="00F54C12">
        <w:rPr>
          <w:sz w:val="20"/>
          <w:szCs w:val="20"/>
        </w:rPr>
        <w:t xml:space="preserve"> _________________</w:t>
      </w:r>
      <w:r>
        <w:rPr>
          <w:sz w:val="20"/>
          <w:szCs w:val="20"/>
        </w:rPr>
        <w:t>___________________________</w:t>
      </w:r>
    </w:p>
    <w:p w:rsidR="00C31C5F" w:rsidRDefault="00C31C5F" w:rsidP="00C31C5F">
      <w:pPr>
        <w:rPr>
          <w:rFonts w:hint="eastAsia"/>
          <w:sz w:val="20"/>
          <w:szCs w:val="20"/>
        </w:rPr>
      </w:pPr>
    </w:p>
    <w:p w:rsidR="00C31C5F" w:rsidRPr="00150AF4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348" style="position:absolute;left:0;text-align:left;margin-left:.9pt;margin-top:2.9pt;width:170.7pt;height:15pt;z-index:-251628544" coordorigin="698,3713" coordsize="3414,300">
            <v:group id="_x0000_s2349" style="position:absolute;left:698;top:3713;width:3414;height:300" coordorigin="698,2006" coordsize="3414,300">
              <v:oval id="_x0000_s2350" style="position:absolute;left:1400;top:2006;width:300;height:300" fillcolor="black" stroked="f"/>
              <v:line id="_x0000_s2351" style="position:absolute" from="698,2300" to="3942,2300">
                <v:stroke dashstyle="1 1" endcap="round"/>
              </v:line>
              <v:shape id="_x0000_s2352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353" style="position:absolute;left:3916;top:3791;width:196;height:196">
              <v:stroke dashstyle="1 1" endcap="round"/>
            </v:oval>
            <v:rect id="_x0000_s2354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C31C5F" w:rsidRPr="000D7EC6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．</w:t>
      </w:r>
      <w:r w:rsidRPr="000D7EC6">
        <w:rPr>
          <w:rFonts w:hint="eastAsia"/>
          <w:sz w:val="20"/>
          <w:szCs w:val="20"/>
        </w:rPr>
        <w:t>情景对话</w:t>
      </w:r>
      <w:r>
        <w:rPr>
          <w:rFonts w:hint="eastAsia"/>
          <w:sz w:val="20"/>
          <w:szCs w:val="20"/>
        </w:rPr>
        <w:t xml:space="preserve">  </w:t>
      </w:r>
    </w:p>
    <w:p w:rsidR="00C31C5F" w:rsidRPr="000D7EC6" w:rsidRDefault="00C31C5F" w:rsidP="00C31C5F">
      <w:pPr>
        <w:rPr>
          <w:sz w:val="20"/>
          <w:szCs w:val="20"/>
        </w:rPr>
      </w:pPr>
      <w:r w:rsidRPr="000D7EC6">
        <w:rPr>
          <w:sz w:val="20"/>
          <w:szCs w:val="20"/>
        </w:rPr>
        <w:t>从方框中选择适当的句子完成对话</w:t>
      </w:r>
      <w:r w:rsidRPr="000D7EC6">
        <w:rPr>
          <w:rFonts w:hint="eastAsia"/>
          <w:sz w:val="20"/>
          <w:szCs w:val="20"/>
        </w:rPr>
        <w:t>，其中</w:t>
      </w:r>
      <w:r w:rsidRPr="000D7EC6">
        <w:rPr>
          <w:sz w:val="20"/>
          <w:szCs w:val="20"/>
        </w:rPr>
        <w:t>有两项是多余的</w:t>
      </w:r>
      <w:r w:rsidRPr="000D7EC6">
        <w:rPr>
          <w:rFonts w:hint="eastAsia"/>
          <w:sz w:val="20"/>
          <w:szCs w:val="20"/>
        </w:rPr>
        <w:t>。</w:t>
      </w:r>
    </w:p>
    <w:p w:rsidR="00C31C5F" w:rsidRPr="000D7EC6" w:rsidRDefault="00C31C5F" w:rsidP="00C31C5F">
      <w:pPr>
        <w:rPr>
          <w:sz w:val="20"/>
          <w:szCs w:val="20"/>
        </w:rPr>
      </w:pPr>
      <w:r w:rsidRPr="000D7EC6"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347" type="#_x0000_t202" style="position:absolute;left:0;text-align:left;margin-left:18pt;margin-top:5.25pt;width:225pt;height:117pt;z-index:251686912">
            <v:textbox>
              <w:txbxContent>
                <w:p w:rsidR="00C31C5F" w:rsidRPr="00B0760A" w:rsidRDefault="00C31C5F" w:rsidP="00C31C5F">
                  <w:pPr>
                    <w:rPr>
                      <w:rFonts w:hint="eastAsia"/>
                      <w:szCs w:val="21"/>
                    </w:rPr>
                  </w:pPr>
                  <w:r w:rsidRPr="00B0760A">
                    <w:rPr>
                      <w:rFonts w:hint="eastAsia"/>
                      <w:szCs w:val="21"/>
                    </w:rPr>
                    <w:t>A. What</w:t>
                  </w:r>
                  <w:r w:rsidRPr="00B0760A">
                    <w:rPr>
                      <w:szCs w:val="21"/>
                    </w:rPr>
                    <w:t>’</w:t>
                  </w:r>
                  <w:r w:rsidRPr="00B0760A">
                    <w:rPr>
                      <w:rFonts w:hint="eastAsia"/>
                      <w:szCs w:val="21"/>
                    </w:rPr>
                    <w:t>s your favourite drink?</w:t>
                  </w:r>
                </w:p>
                <w:p w:rsidR="00C31C5F" w:rsidRPr="00B0760A" w:rsidRDefault="00C31C5F" w:rsidP="00C31C5F">
                  <w:pPr>
                    <w:rPr>
                      <w:rFonts w:hint="eastAsia"/>
                      <w:szCs w:val="21"/>
                    </w:rPr>
                  </w:pPr>
                  <w:r w:rsidRPr="00B0760A">
                    <w:rPr>
                      <w:rFonts w:hint="eastAsia"/>
                      <w:szCs w:val="21"/>
                    </w:rPr>
                    <w:t xml:space="preserve">B. </w:t>
                  </w:r>
                  <w:r w:rsidRPr="00B0760A">
                    <w:rPr>
                      <w:szCs w:val="21"/>
                    </w:rPr>
                    <w:t>Milk</w:t>
                  </w:r>
                  <w:r w:rsidRPr="00B0760A">
                    <w:rPr>
                      <w:rFonts w:hint="eastAsia"/>
                      <w:szCs w:val="21"/>
                    </w:rPr>
                    <w:t xml:space="preserve"> and juice are healthy drink.</w:t>
                  </w:r>
                </w:p>
                <w:p w:rsidR="00C31C5F" w:rsidRPr="00B0760A" w:rsidRDefault="00C31C5F" w:rsidP="00C31C5F">
                  <w:pPr>
                    <w:rPr>
                      <w:rFonts w:hint="eastAsia"/>
                      <w:szCs w:val="21"/>
                    </w:rPr>
                  </w:pPr>
                  <w:r w:rsidRPr="00B0760A">
                    <w:rPr>
                      <w:rFonts w:hint="eastAsia"/>
                      <w:szCs w:val="21"/>
                    </w:rPr>
                    <w:t xml:space="preserve">C. </w:t>
                  </w:r>
                  <w:r w:rsidRPr="00B0760A">
                    <w:rPr>
                      <w:szCs w:val="21"/>
                    </w:rPr>
                    <w:t>Have</w:t>
                  </w:r>
                  <w:r w:rsidRPr="00B0760A">
                    <w:rPr>
                      <w:rFonts w:hint="eastAsia"/>
                      <w:szCs w:val="21"/>
                    </w:rPr>
                    <w:t xml:space="preserve"> you got any fruit?</w:t>
                  </w:r>
                </w:p>
                <w:p w:rsidR="00C31C5F" w:rsidRPr="00B0760A" w:rsidRDefault="00C31C5F" w:rsidP="00C31C5F">
                  <w:pPr>
                    <w:rPr>
                      <w:rFonts w:hint="eastAsia"/>
                      <w:szCs w:val="21"/>
                    </w:rPr>
                  </w:pPr>
                  <w:r w:rsidRPr="00B0760A">
                    <w:rPr>
                      <w:rFonts w:hint="eastAsia"/>
                      <w:szCs w:val="21"/>
                    </w:rPr>
                    <w:t>D. Are they healthy drinks?</w:t>
                  </w:r>
                </w:p>
                <w:p w:rsidR="00C31C5F" w:rsidRPr="00B0760A" w:rsidRDefault="00C31C5F" w:rsidP="00C31C5F">
                  <w:pPr>
                    <w:rPr>
                      <w:rFonts w:hint="eastAsia"/>
                      <w:szCs w:val="21"/>
                    </w:rPr>
                  </w:pPr>
                  <w:r w:rsidRPr="00B0760A">
                    <w:rPr>
                      <w:rFonts w:hint="eastAsia"/>
                      <w:szCs w:val="21"/>
                    </w:rPr>
                    <w:t>E. Have you got any juice?</w:t>
                  </w:r>
                </w:p>
                <w:p w:rsidR="00C31C5F" w:rsidRPr="00B0760A" w:rsidRDefault="00C31C5F" w:rsidP="00C31C5F">
                  <w:pPr>
                    <w:rPr>
                      <w:rFonts w:hint="eastAsia"/>
                      <w:szCs w:val="21"/>
                    </w:rPr>
                  </w:pPr>
                  <w:r w:rsidRPr="00B0760A">
                    <w:rPr>
                      <w:rFonts w:hint="eastAsia"/>
                      <w:szCs w:val="21"/>
                    </w:rPr>
                    <w:t>F. Let</w:t>
                  </w:r>
                  <w:r w:rsidRPr="00B0760A">
                    <w:rPr>
                      <w:szCs w:val="21"/>
                    </w:rPr>
                    <w:t>’</w:t>
                  </w:r>
                  <w:r w:rsidRPr="00B0760A">
                    <w:rPr>
                      <w:rFonts w:hint="eastAsia"/>
                      <w:szCs w:val="21"/>
                    </w:rPr>
                    <w:t xml:space="preserve">s go and buy some fruit and milk. </w:t>
                  </w:r>
                </w:p>
                <w:p w:rsidR="00C31C5F" w:rsidRPr="00B0760A" w:rsidRDefault="00C31C5F" w:rsidP="00C31C5F">
                  <w:pPr>
                    <w:rPr>
                      <w:rFonts w:hint="eastAsia"/>
                      <w:szCs w:val="21"/>
                    </w:rPr>
                  </w:pPr>
                  <w:r w:rsidRPr="00B0760A">
                    <w:rPr>
                      <w:rFonts w:hint="eastAsia"/>
                      <w:szCs w:val="21"/>
                    </w:rPr>
                    <w:t xml:space="preserve">G. </w:t>
                  </w:r>
                  <w:r w:rsidRPr="00B0760A">
                    <w:rPr>
                      <w:szCs w:val="21"/>
                    </w:rPr>
                    <w:t>I</w:t>
                  </w:r>
                  <w:r w:rsidRPr="00B0760A">
                    <w:rPr>
                      <w:rFonts w:hint="eastAsia"/>
                      <w:szCs w:val="21"/>
                    </w:rPr>
                    <w:t xml:space="preserve"> have got some healthy food.</w:t>
                  </w:r>
                </w:p>
              </w:txbxContent>
            </v:textbox>
          </v:shape>
        </w:pict>
      </w:r>
    </w:p>
    <w:p w:rsidR="00C31C5F" w:rsidRPr="000D7EC6" w:rsidRDefault="00C31C5F" w:rsidP="00C31C5F">
      <w:pPr>
        <w:rPr>
          <w:sz w:val="20"/>
          <w:szCs w:val="20"/>
        </w:rPr>
      </w:pPr>
    </w:p>
    <w:p w:rsidR="00C31C5F" w:rsidRPr="000D7EC6" w:rsidRDefault="00C31C5F" w:rsidP="00C31C5F">
      <w:pPr>
        <w:rPr>
          <w:sz w:val="20"/>
          <w:szCs w:val="20"/>
        </w:rPr>
      </w:pPr>
    </w:p>
    <w:p w:rsidR="00C31C5F" w:rsidRPr="000D7EC6" w:rsidRDefault="00C31C5F" w:rsidP="00C31C5F">
      <w:pPr>
        <w:rPr>
          <w:sz w:val="20"/>
          <w:szCs w:val="20"/>
        </w:rPr>
      </w:pPr>
    </w:p>
    <w:p w:rsidR="00C31C5F" w:rsidRPr="000D7EC6" w:rsidRDefault="00C31C5F" w:rsidP="00C31C5F">
      <w:pPr>
        <w:rPr>
          <w:sz w:val="20"/>
          <w:szCs w:val="20"/>
        </w:rPr>
      </w:pPr>
    </w:p>
    <w:p w:rsidR="00C31C5F" w:rsidRPr="000D7EC6" w:rsidRDefault="00C31C5F" w:rsidP="00C31C5F">
      <w:pPr>
        <w:rPr>
          <w:sz w:val="20"/>
          <w:szCs w:val="20"/>
        </w:rPr>
      </w:pPr>
    </w:p>
    <w:p w:rsidR="00C31C5F" w:rsidRPr="000D7EC6" w:rsidRDefault="00C31C5F" w:rsidP="00C31C5F">
      <w:pPr>
        <w:rPr>
          <w:sz w:val="20"/>
          <w:szCs w:val="20"/>
        </w:rPr>
      </w:pPr>
    </w:p>
    <w:p w:rsidR="00C31C5F" w:rsidRPr="000D7EC6" w:rsidRDefault="00C31C5F" w:rsidP="00C31C5F">
      <w:pPr>
        <w:rPr>
          <w:sz w:val="20"/>
          <w:szCs w:val="20"/>
        </w:rPr>
      </w:pPr>
    </w:p>
    <w:p w:rsidR="00C31C5F" w:rsidRPr="000D7EC6" w:rsidRDefault="00C31C5F" w:rsidP="00C31C5F">
      <w:pPr>
        <w:rPr>
          <w:sz w:val="20"/>
          <w:szCs w:val="20"/>
        </w:rPr>
      </w:pPr>
      <w:r w:rsidRPr="000D7EC6">
        <w:rPr>
          <w:sz w:val="20"/>
          <w:szCs w:val="20"/>
        </w:rPr>
        <w:t>Kate: Hello, Peter. (</w:t>
      </w:r>
      <w:r w:rsidRPr="000D7EC6">
        <w:rPr>
          <w:rFonts w:hint="eastAsia"/>
          <w:sz w:val="20"/>
          <w:szCs w:val="20"/>
        </w:rPr>
        <w:t>1</w:t>
      </w:r>
      <w:r w:rsidRPr="000D7EC6">
        <w:rPr>
          <w:sz w:val="20"/>
          <w:szCs w:val="20"/>
        </w:rPr>
        <w:t xml:space="preserve">)_____ </w:t>
      </w:r>
    </w:p>
    <w:p w:rsidR="00C31C5F" w:rsidRPr="000D7EC6" w:rsidRDefault="00C31C5F" w:rsidP="00C31C5F">
      <w:pPr>
        <w:rPr>
          <w:sz w:val="20"/>
          <w:szCs w:val="20"/>
        </w:rPr>
      </w:pPr>
      <w:r w:rsidRPr="000D7EC6">
        <w:rPr>
          <w:sz w:val="20"/>
          <w:szCs w:val="20"/>
        </w:rPr>
        <w:t xml:space="preserve">Peter: No, I haven’t </w:t>
      </w:r>
      <w:r w:rsidRPr="000D7EC6">
        <w:rPr>
          <w:rFonts w:hint="eastAsia"/>
          <w:sz w:val="20"/>
          <w:szCs w:val="20"/>
        </w:rPr>
        <w:t xml:space="preserve">got </w:t>
      </w:r>
      <w:r w:rsidRPr="000D7EC6">
        <w:rPr>
          <w:sz w:val="20"/>
          <w:szCs w:val="20"/>
        </w:rPr>
        <w:t xml:space="preserve">any fruit, but I have </w:t>
      </w:r>
      <w:r w:rsidRPr="000D7EC6">
        <w:rPr>
          <w:rFonts w:hint="eastAsia"/>
          <w:sz w:val="20"/>
          <w:szCs w:val="20"/>
        </w:rPr>
        <w:t xml:space="preserve">got </w:t>
      </w:r>
      <w:r w:rsidRPr="000D7EC6">
        <w:rPr>
          <w:sz w:val="20"/>
          <w:szCs w:val="20"/>
        </w:rPr>
        <w:t>some vegetables in the fridge.</w:t>
      </w:r>
    </w:p>
    <w:p w:rsidR="00C31C5F" w:rsidRPr="000D7EC6" w:rsidRDefault="00C31C5F" w:rsidP="00C31C5F">
      <w:pPr>
        <w:rPr>
          <w:sz w:val="20"/>
          <w:szCs w:val="20"/>
        </w:rPr>
      </w:pPr>
      <w:r w:rsidRPr="000D7EC6">
        <w:rPr>
          <w:sz w:val="20"/>
          <w:szCs w:val="20"/>
        </w:rPr>
        <w:t>Kate: (</w:t>
      </w:r>
      <w:r w:rsidRPr="000D7EC6">
        <w:rPr>
          <w:rFonts w:hint="eastAsia"/>
          <w:sz w:val="20"/>
          <w:szCs w:val="20"/>
        </w:rPr>
        <w:t>2</w:t>
      </w:r>
      <w:r w:rsidRPr="000D7EC6"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</w:t>
      </w:r>
      <w:r w:rsidRPr="000D7EC6">
        <w:rPr>
          <w:sz w:val="20"/>
          <w:szCs w:val="20"/>
        </w:rPr>
        <w:t>_____</w:t>
      </w:r>
    </w:p>
    <w:p w:rsidR="00C31C5F" w:rsidRPr="000D7EC6" w:rsidRDefault="00C31C5F" w:rsidP="00C31C5F">
      <w:pPr>
        <w:rPr>
          <w:sz w:val="20"/>
          <w:szCs w:val="20"/>
        </w:rPr>
      </w:pPr>
      <w:r w:rsidRPr="000D7EC6">
        <w:rPr>
          <w:sz w:val="20"/>
          <w:szCs w:val="20"/>
        </w:rPr>
        <w:t>Peter: Yes, I have got some apple juice.</w:t>
      </w:r>
    </w:p>
    <w:p w:rsidR="00C31C5F" w:rsidRPr="000D7EC6" w:rsidRDefault="00C31C5F" w:rsidP="00C31C5F">
      <w:pPr>
        <w:rPr>
          <w:sz w:val="20"/>
          <w:szCs w:val="20"/>
        </w:rPr>
      </w:pPr>
      <w:r>
        <w:rPr>
          <w:sz w:val="20"/>
          <w:szCs w:val="20"/>
        </w:rPr>
        <w:t>Kate: (</w:t>
      </w:r>
      <w:r w:rsidRPr="000D7EC6">
        <w:rPr>
          <w:rFonts w:hint="eastAsia"/>
          <w:sz w:val="20"/>
          <w:szCs w:val="20"/>
        </w:rPr>
        <w:t>3</w:t>
      </w:r>
      <w:r w:rsidRPr="000D7EC6"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</w:t>
      </w:r>
      <w:r w:rsidRPr="000D7EC6">
        <w:rPr>
          <w:sz w:val="20"/>
          <w:szCs w:val="20"/>
        </w:rPr>
        <w:t>_____</w:t>
      </w:r>
    </w:p>
    <w:p w:rsidR="00C31C5F" w:rsidRPr="000D7EC6" w:rsidRDefault="00C31C5F" w:rsidP="00C31C5F">
      <w:pPr>
        <w:rPr>
          <w:sz w:val="20"/>
          <w:szCs w:val="20"/>
        </w:rPr>
      </w:pPr>
      <w:r w:rsidRPr="000D7EC6">
        <w:rPr>
          <w:sz w:val="20"/>
          <w:szCs w:val="20"/>
        </w:rPr>
        <w:lastRenderedPageBreak/>
        <w:t>Peter: Coke and orange juice.</w:t>
      </w:r>
    </w:p>
    <w:p w:rsidR="00C31C5F" w:rsidRPr="000D7EC6" w:rsidRDefault="00C31C5F" w:rsidP="00C31C5F">
      <w:pPr>
        <w:rPr>
          <w:sz w:val="20"/>
          <w:szCs w:val="20"/>
        </w:rPr>
      </w:pPr>
      <w:r w:rsidRPr="000D7EC6">
        <w:rPr>
          <w:sz w:val="20"/>
          <w:szCs w:val="20"/>
        </w:rPr>
        <w:t>Kate: (</w:t>
      </w:r>
      <w:r w:rsidRPr="000D7EC6">
        <w:rPr>
          <w:rFonts w:hint="eastAsia"/>
          <w:sz w:val="20"/>
          <w:szCs w:val="20"/>
        </w:rPr>
        <w:t>4</w:t>
      </w:r>
      <w:r w:rsidRPr="000D7EC6">
        <w:rPr>
          <w:sz w:val="20"/>
          <w:szCs w:val="20"/>
        </w:rPr>
        <w:t>)_____</w:t>
      </w:r>
    </w:p>
    <w:p w:rsidR="00C31C5F" w:rsidRPr="000D7EC6" w:rsidRDefault="00C31C5F" w:rsidP="00C31C5F">
      <w:pPr>
        <w:rPr>
          <w:sz w:val="20"/>
          <w:szCs w:val="20"/>
        </w:rPr>
      </w:pPr>
      <w:r w:rsidRPr="000D7EC6">
        <w:rPr>
          <w:sz w:val="20"/>
          <w:szCs w:val="20"/>
        </w:rPr>
        <w:t xml:space="preserve">Peter: </w:t>
      </w:r>
      <w:smartTag w:uri="urn:schemas-microsoft-com:office:smarttags" w:element="place">
        <w:r w:rsidRPr="000D7EC6">
          <w:rPr>
            <w:sz w:val="20"/>
            <w:szCs w:val="20"/>
          </w:rPr>
          <w:t>Orange</w:t>
        </w:r>
      </w:smartTag>
      <w:r w:rsidRPr="000D7EC6">
        <w:rPr>
          <w:sz w:val="20"/>
          <w:szCs w:val="20"/>
        </w:rPr>
        <w:t xml:space="preserve"> juice is </w:t>
      </w:r>
      <w:r w:rsidRPr="000D7EC6">
        <w:rPr>
          <w:rFonts w:hint="eastAsia"/>
          <w:sz w:val="20"/>
          <w:szCs w:val="20"/>
        </w:rPr>
        <w:t xml:space="preserve">a </w:t>
      </w:r>
      <w:r w:rsidRPr="000D7EC6">
        <w:rPr>
          <w:sz w:val="20"/>
          <w:szCs w:val="20"/>
        </w:rPr>
        <w:t>healthy drink, but Coke isn’t.</w:t>
      </w:r>
    </w:p>
    <w:p w:rsidR="00C31C5F" w:rsidRPr="000D7EC6" w:rsidRDefault="00C31C5F" w:rsidP="00C31C5F">
      <w:pPr>
        <w:rPr>
          <w:sz w:val="20"/>
          <w:szCs w:val="20"/>
        </w:rPr>
      </w:pPr>
      <w:r w:rsidRPr="000D7EC6">
        <w:rPr>
          <w:sz w:val="20"/>
          <w:szCs w:val="20"/>
        </w:rPr>
        <w:t xml:space="preserve">Kate: Oh, there isn’t </w:t>
      </w:r>
      <w:r w:rsidRPr="000D7EC6">
        <w:rPr>
          <w:rFonts w:hint="eastAsia"/>
          <w:sz w:val="20"/>
          <w:szCs w:val="20"/>
        </w:rPr>
        <w:t xml:space="preserve">any </w:t>
      </w:r>
      <w:r w:rsidRPr="000D7EC6">
        <w:rPr>
          <w:sz w:val="20"/>
          <w:szCs w:val="20"/>
        </w:rPr>
        <w:t>milk for lunch. (</w:t>
      </w:r>
      <w:r w:rsidRPr="000D7EC6">
        <w:rPr>
          <w:rFonts w:hint="eastAsia"/>
          <w:sz w:val="20"/>
          <w:szCs w:val="20"/>
        </w:rPr>
        <w:t>5</w:t>
      </w:r>
      <w:r w:rsidRPr="000D7EC6">
        <w:rPr>
          <w:sz w:val="20"/>
          <w:szCs w:val="20"/>
        </w:rPr>
        <w:t>)_____</w:t>
      </w:r>
    </w:p>
    <w:p w:rsidR="00C31C5F" w:rsidRPr="000D7EC6" w:rsidRDefault="00C31C5F" w:rsidP="00C31C5F">
      <w:pPr>
        <w:rPr>
          <w:sz w:val="20"/>
          <w:szCs w:val="20"/>
        </w:rPr>
      </w:pPr>
      <w:r w:rsidRPr="000D7EC6">
        <w:rPr>
          <w:sz w:val="20"/>
          <w:szCs w:val="20"/>
        </w:rPr>
        <w:t>Peter: OK. Let’s go.</w:t>
      </w:r>
    </w:p>
    <w:p w:rsidR="00C31C5F" w:rsidRDefault="00C31C5F" w:rsidP="00C31C5F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5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．把下列名词归类。</w:t>
      </w:r>
    </w:p>
    <w:p w:rsidR="00C31C5F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pork apple beef chicken food drink coke banana juice vegetable tomato potato</w:t>
      </w:r>
    </w:p>
    <w:p w:rsidR="00C31C5F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carrot noodle egg water melon onion eggplant milk candy rice meat </w:t>
      </w:r>
    </w:p>
    <w:p w:rsidR="00C31C5F" w:rsidRDefault="00C31C5F" w:rsidP="00C31C5F">
      <w:pPr>
        <w:rPr>
          <w:rFonts w:hint="eastAsia"/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>可数名词：</w:t>
      </w:r>
      <w:r>
        <w:rPr>
          <w:rFonts w:hint="eastAsia"/>
          <w:sz w:val="20"/>
          <w:szCs w:val="20"/>
          <w:u w:val="single"/>
        </w:rPr>
        <w:t xml:space="preserve">                                                   </w:t>
      </w:r>
    </w:p>
    <w:p w:rsidR="00C31C5F" w:rsidRPr="0021310E" w:rsidRDefault="00C31C5F" w:rsidP="00C31C5F">
      <w:pPr>
        <w:rPr>
          <w:rFonts w:hint="eastAsia"/>
          <w:sz w:val="20"/>
          <w:szCs w:val="20"/>
          <w:u w:val="single"/>
        </w:rPr>
      </w:pPr>
      <w:r>
        <w:rPr>
          <w:rFonts w:hint="eastAsia"/>
          <w:sz w:val="20"/>
          <w:szCs w:val="20"/>
          <w:u w:val="single"/>
        </w:rPr>
        <w:t xml:space="preserve">                                                             </w:t>
      </w:r>
    </w:p>
    <w:p w:rsidR="00C31C5F" w:rsidRDefault="00C31C5F" w:rsidP="00C31C5F">
      <w:pPr>
        <w:rPr>
          <w:rFonts w:hint="eastAsia"/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>不可数名词：</w:t>
      </w:r>
      <w:r>
        <w:rPr>
          <w:rFonts w:hint="eastAsia"/>
          <w:sz w:val="20"/>
          <w:szCs w:val="20"/>
          <w:u w:val="single"/>
        </w:rPr>
        <w:t xml:space="preserve">                                                 </w:t>
      </w:r>
    </w:p>
    <w:p w:rsidR="00C31C5F" w:rsidRPr="0021310E" w:rsidRDefault="00C31C5F" w:rsidP="00C31C5F">
      <w:pPr>
        <w:rPr>
          <w:rFonts w:hint="eastAsia"/>
          <w:sz w:val="20"/>
          <w:szCs w:val="20"/>
          <w:u w:val="single"/>
        </w:rPr>
      </w:pPr>
      <w:r>
        <w:rPr>
          <w:rFonts w:hint="eastAsia"/>
          <w:sz w:val="20"/>
          <w:szCs w:val="20"/>
          <w:u w:val="single"/>
        </w:rPr>
        <w:t xml:space="preserve">                                                             </w:t>
      </w:r>
    </w:p>
    <w:p w:rsidR="00C31C5F" w:rsidRDefault="00C31C5F" w:rsidP="00C31C5F">
      <w:pPr>
        <w:rPr>
          <w:rFonts w:hint="eastAsia"/>
          <w:sz w:val="20"/>
          <w:szCs w:val="20"/>
        </w:rPr>
      </w:pPr>
    </w:p>
    <w:p w:rsidR="00C31C5F" w:rsidRDefault="00C31C5F" w:rsidP="00C31C5F">
      <w:pPr>
        <w:rPr>
          <w:rFonts w:hint="eastAsia"/>
          <w:sz w:val="20"/>
          <w:szCs w:val="20"/>
        </w:rPr>
      </w:pPr>
    </w:p>
    <w:p w:rsidR="00C31C5F" w:rsidRDefault="00C31C5F" w:rsidP="00C31C5F">
      <w:pPr>
        <w:rPr>
          <w:rFonts w:hint="eastAsia"/>
          <w:sz w:val="20"/>
          <w:szCs w:val="20"/>
        </w:rPr>
      </w:pPr>
    </w:p>
    <w:p w:rsidR="00C31C5F" w:rsidRDefault="00C31C5F" w:rsidP="00C31C5F">
      <w:pPr>
        <w:rPr>
          <w:rFonts w:hint="eastAsia"/>
          <w:sz w:val="20"/>
          <w:szCs w:val="20"/>
        </w:rPr>
      </w:pPr>
    </w:p>
    <w:p w:rsidR="00C31C5F" w:rsidRPr="00BA08B8" w:rsidRDefault="00C31C5F" w:rsidP="00C31C5F">
      <w:pPr>
        <w:spacing w:line="360" w:lineRule="atLeast"/>
        <w:ind w:firstLineChars="550" w:firstLine="1988"/>
        <w:rPr>
          <w:rFonts w:eastAsia="方正隶书简体" w:hint="eastAsia"/>
          <w:sz w:val="36"/>
          <w:szCs w:val="36"/>
        </w:rPr>
      </w:pPr>
      <w:r>
        <w:rPr>
          <w:rFonts w:eastAsia="方正隶书简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noProof/>
          <w:sz w:val="28"/>
          <w:szCs w:val="28"/>
        </w:rPr>
        <w:pict>
          <v:line id="_x0000_s2357" style="position:absolute;left:0;text-align:left;z-index:251691008;mso-position-horizontal-relative:text;mso-position-vertical-relative:text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55" style="position:absolute;left:0;text-align:left;z-index:251688960;mso-position-horizontal-relative:text;mso-position-vertical-relative:text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56" style="position:absolute;left:0;text-align:left;flip:x;z-index:251689984;mso-position-horizontal-relative:text;mso-position-vertical-relative:text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60" style="position:absolute;left:0;text-align:left;z-index:251694080;mso-position-horizontal-relative:text;mso-position-vertical-relative:text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58" style="position:absolute;left:0;text-align:left;z-index:251692032;mso-position-horizontal-relative:text;mso-position-vertical-relative:text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359" style="position:absolute;left:0;text-align:left;flip:x;z-index:251693056;mso-position-horizontal-relative:text;mso-position-vertical-relative:text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复习课时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 w:hint="eastAsia"/>
          <w:b/>
          <w:position w:val="-30"/>
          <w:sz w:val="36"/>
          <w:szCs w:val="36"/>
        </w:rPr>
        <w:t>Module 5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</w:p>
    <w:p w:rsidR="00C31C5F" w:rsidRPr="002922D7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 w:rsidRPr="009418F6">
        <w:rPr>
          <w:rFonts w:ascii="方正隶书简体" w:eastAsia="方正隶书简体" w:hint="eastAsia"/>
          <w:b/>
          <w:noProof/>
          <w:spacing w:val="40"/>
          <w:sz w:val="30"/>
          <w:szCs w:val="30"/>
        </w:rPr>
        <w:pict>
          <v:group id="_x0000_s2361" style="position:absolute;left:0;text-align:left;margin-left:.9pt;margin-top:2.9pt;width:170.7pt;height:15pt;z-index:-251621376" coordorigin="698,3713" coordsize="3414,300">
            <v:group id="_x0000_s2362" style="position:absolute;left:698;top:3713;width:3414;height:300" coordorigin="698,2006" coordsize="3414,300">
              <v:oval id="_x0000_s2363" style="position:absolute;left:1400;top:2006;width:300;height:300" fillcolor="black" stroked="f"/>
              <v:line id="_x0000_s2364" style="position:absolute" from="698,2300" to="3942,2300">
                <v:stroke dashstyle="1 1" endcap="round"/>
              </v:line>
              <v:shape id="_x0000_s2365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366" style="position:absolute;left:3916;top:3791;width:196;height:196">
              <v:stroke dashstyle="1 1" endcap="round"/>
            </v:oval>
            <v:rect id="_x0000_s2367" style="position:absolute;left:3948;top:3929;width:64;height:57" stroked="f"/>
          </v:group>
        </w:pict>
      </w:r>
      <w:r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模块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C31C5F" w:rsidRPr="00212535" w:rsidRDefault="00C31C5F" w:rsidP="00C31C5F">
      <w:pPr>
        <w:spacing w:line="240" w:lineRule="atLeast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 w:rsidRPr="00AB2F05">
        <w:rPr>
          <w:sz w:val="20"/>
          <w:szCs w:val="20"/>
        </w:rPr>
        <w:t>掌握并灵活运用本</w:t>
      </w:r>
      <w:r>
        <w:rPr>
          <w:rFonts w:hint="eastAsia"/>
          <w:sz w:val="20"/>
          <w:szCs w:val="20"/>
        </w:rPr>
        <w:t>模块</w:t>
      </w:r>
      <w:r w:rsidRPr="00AB2F05">
        <w:rPr>
          <w:sz w:val="20"/>
          <w:szCs w:val="20"/>
        </w:rPr>
        <w:t>词汇表中的黑体单词和重点短语。</w:t>
      </w:r>
    </w:p>
    <w:p w:rsidR="00C31C5F" w:rsidRPr="009418F6" w:rsidRDefault="00C31C5F" w:rsidP="00C31C5F">
      <w:pPr>
        <w:spacing w:line="240" w:lineRule="atLeast"/>
        <w:rPr>
          <w:rFonts w:ascii="宋体" w:hAnsi="宋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</w:t>
      </w:r>
      <w:r>
        <w:rPr>
          <w:rFonts w:ascii="黑体" w:eastAsia="黑体" w:hint="eastAsia"/>
          <w:sz w:val="20"/>
          <w:szCs w:val="20"/>
        </w:rPr>
        <w:t>语法:可数名词和不可数名词的用法。</w:t>
      </w:r>
    </w:p>
    <w:p w:rsidR="00C31C5F" w:rsidRPr="002922D7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368" style="position:absolute;left:0;text-align:left;margin-left:.9pt;margin-top:2.9pt;width:170.7pt;height:15pt;z-index:-251620352" coordorigin="698,3713" coordsize="3414,300">
            <v:group id="_x0000_s2369" style="position:absolute;left:698;top:3713;width:3414;height:300" coordorigin="698,2006" coordsize="3414,300">
              <v:oval id="_x0000_s2370" style="position:absolute;left:1400;top:2006;width:300;height:300" fillcolor="black" stroked="f"/>
              <v:line id="_x0000_s2371" style="position:absolute" from="698,2300" to="3942,2300">
                <v:stroke dashstyle="1 1" endcap="round"/>
              </v:line>
              <v:shape id="_x0000_s2372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373" style="position:absolute;left:3916;top:3791;width:196;height:196">
              <v:stroke dashstyle="1 1" endcap="round"/>
            </v:oval>
            <v:rect id="_x0000_s2374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C31C5F" w:rsidRPr="00C904F0" w:rsidRDefault="00C31C5F" w:rsidP="00C31C5F">
      <w:pPr>
        <w:rPr>
          <w:rFonts w:hint="eastAsia"/>
          <w:sz w:val="20"/>
          <w:szCs w:val="20"/>
        </w:rPr>
      </w:pPr>
      <w:smartTag w:uri="urn:schemas-microsoft-com:office:smarttags" w:element="place">
        <w:r w:rsidRPr="00807A08">
          <w:rPr>
            <w:rFonts w:hint="eastAsia"/>
            <w:sz w:val="20"/>
            <w:szCs w:val="20"/>
          </w:rPr>
          <w:t>I.</w:t>
        </w:r>
      </w:smartTag>
      <w:r>
        <w:rPr>
          <w:rFonts w:hint="eastAsia"/>
          <w:sz w:val="20"/>
          <w:szCs w:val="20"/>
        </w:rPr>
        <w:t xml:space="preserve"> </w:t>
      </w:r>
      <w:r w:rsidRPr="00C904F0">
        <w:rPr>
          <w:rFonts w:ascii="黑体" w:eastAsia="黑体" w:hint="eastAsia"/>
          <w:sz w:val="20"/>
          <w:szCs w:val="20"/>
        </w:rPr>
        <w:t>连词成句。</w:t>
      </w:r>
    </w:p>
    <w:p w:rsidR="00C31C5F" w:rsidRDefault="00C31C5F" w:rsidP="00C31C5F">
      <w:pPr>
        <w:rPr>
          <w:rFonts w:hint="eastAsia"/>
          <w:sz w:val="20"/>
          <w:szCs w:val="20"/>
        </w:rPr>
      </w:pPr>
      <w:r w:rsidRPr="00C904F0">
        <w:rPr>
          <w:sz w:val="20"/>
          <w:szCs w:val="20"/>
        </w:rPr>
        <w:t>1. they, got, any, have, juice</w:t>
      </w:r>
    </w:p>
    <w:p w:rsidR="00C31C5F" w:rsidRPr="00C904F0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                     </w:t>
      </w:r>
      <w:r w:rsidRPr="00C904F0">
        <w:rPr>
          <w:rFonts w:hint="eastAsia"/>
          <w:sz w:val="20"/>
          <w:szCs w:val="20"/>
        </w:rPr>
        <w:t xml:space="preserve"> </w:t>
      </w:r>
      <w:r w:rsidRPr="00C904F0">
        <w:rPr>
          <w:rFonts w:hint="eastAsia"/>
          <w:sz w:val="20"/>
          <w:szCs w:val="20"/>
        </w:rPr>
        <w:t>？</w:t>
      </w:r>
    </w:p>
    <w:p w:rsidR="00C31C5F" w:rsidRDefault="00C31C5F" w:rsidP="00C31C5F">
      <w:pPr>
        <w:rPr>
          <w:rFonts w:hint="eastAsia"/>
          <w:sz w:val="20"/>
          <w:szCs w:val="20"/>
        </w:rPr>
      </w:pPr>
      <w:r w:rsidRPr="00C904F0">
        <w:rPr>
          <w:sz w:val="20"/>
          <w:szCs w:val="20"/>
        </w:rPr>
        <w:t>2. is, some, melons, there, and, a , carrot</w:t>
      </w:r>
    </w:p>
    <w:p w:rsidR="00C31C5F" w:rsidRPr="00C904F0" w:rsidRDefault="00C31C5F" w:rsidP="00C31C5F">
      <w:pPr>
        <w:rPr>
          <w:rFonts w:hint="eastAsia"/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                        .</w:t>
      </w:r>
    </w:p>
    <w:p w:rsidR="00C31C5F" w:rsidRDefault="00C31C5F" w:rsidP="00C31C5F">
      <w:pPr>
        <w:rPr>
          <w:rFonts w:hint="eastAsia"/>
          <w:sz w:val="20"/>
          <w:szCs w:val="20"/>
        </w:rPr>
      </w:pPr>
      <w:r w:rsidRPr="00C904F0">
        <w:rPr>
          <w:sz w:val="20"/>
          <w:szCs w:val="20"/>
        </w:rPr>
        <w:t>3. we, vegetables, eat, some, day, every</w:t>
      </w:r>
    </w:p>
    <w:p w:rsidR="00C31C5F" w:rsidRPr="00C904F0" w:rsidRDefault="00C31C5F" w:rsidP="00C31C5F">
      <w:pPr>
        <w:rPr>
          <w:rFonts w:hint="eastAsia"/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                         .</w:t>
      </w:r>
    </w:p>
    <w:p w:rsidR="00C31C5F" w:rsidRDefault="00C31C5F" w:rsidP="00C31C5F">
      <w:pPr>
        <w:rPr>
          <w:rFonts w:hint="eastAsia"/>
          <w:sz w:val="20"/>
          <w:szCs w:val="20"/>
        </w:rPr>
      </w:pPr>
      <w:r w:rsidRPr="00C904F0">
        <w:rPr>
          <w:sz w:val="20"/>
          <w:szCs w:val="20"/>
        </w:rPr>
        <w:t>4. grandfather, old, is, but, he, healthy, is</w:t>
      </w:r>
    </w:p>
    <w:p w:rsidR="00C31C5F" w:rsidRPr="00C904F0" w:rsidRDefault="00C31C5F" w:rsidP="00C31C5F">
      <w:pPr>
        <w:rPr>
          <w:rFonts w:hint="eastAsia"/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                           .</w:t>
      </w:r>
    </w:p>
    <w:p w:rsidR="00C31C5F" w:rsidRDefault="00C31C5F" w:rsidP="00C31C5F">
      <w:pPr>
        <w:rPr>
          <w:rFonts w:hint="eastAsia"/>
          <w:sz w:val="20"/>
          <w:szCs w:val="20"/>
        </w:rPr>
      </w:pPr>
      <w:r w:rsidRPr="00C904F0">
        <w:rPr>
          <w:sz w:val="20"/>
          <w:szCs w:val="20"/>
        </w:rPr>
        <w:t>5. you, got, any, have, eggs, fridge, the , in</w:t>
      </w:r>
    </w:p>
    <w:p w:rsidR="00C31C5F" w:rsidRPr="00C904F0" w:rsidRDefault="00C31C5F" w:rsidP="00C31C5F">
      <w:pPr>
        <w:rPr>
          <w:rFonts w:hint="eastAsia"/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                          ?</w:t>
      </w:r>
    </w:p>
    <w:p w:rsidR="00C31C5F" w:rsidRPr="00C904F0" w:rsidRDefault="00C31C5F" w:rsidP="00C31C5F">
      <w:pPr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C904F0">
        <w:rPr>
          <w:sz w:val="20"/>
          <w:szCs w:val="20"/>
        </w:rPr>
        <w:t xml:space="preserve"> </w:t>
      </w:r>
      <w:r w:rsidRPr="00C904F0">
        <w:rPr>
          <w:rFonts w:ascii="黑体" w:eastAsia="黑体" w:hint="eastAsia"/>
          <w:sz w:val="20"/>
          <w:szCs w:val="20"/>
        </w:rPr>
        <w:t>用所给词的适当形式填空。</w:t>
      </w:r>
    </w:p>
    <w:p w:rsidR="00C31C5F" w:rsidRPr="00C904F0" w:rsidRDefault="00C31C5F" w:rsidP="00C31C5F">
      <w:pPr>
        <w:rPr>
          <w:sz w:val="20"/>
          <w:szCs w:val="20"/>
        </w:rPr>
      </w:pPr>
      <w:r w:rsidRPr="00C904F0">
        <w:rPr>
          <w:sz w:val="20"/>
          <w:szCs w:val="20"/>
        </w:rPr>
        <w:t xml:space="preserve">1. I have got two ______ (tomato). </w:t>
      </w:r>
    </w:p>
    <w:p w:rsidR="00C31C5F" w:rsidRPr="00C904F0" w:rsidRDefault="00C31C5F" w:rsidP="00C31C5F">
      <w:pPr>
        <w:rPr>
          <w:rFonts w:hint="eastAsia"/>
          <w:sz w:val="20"/>
          <w:szCs w:val="20"/>
        </w:rPr>
      </w:pPr>
      <w:r w:rsidRPr="00C904F0">
        <w:rPr>
          <w:sz w:val="20"/>
          <w:szCs w:val="20"/>
        </w:rPr>
        <w:t>2. There are forty _____ (woman teacher) in our school.</w:t>
      </w:r>
    </w:p>
    <w:p w:rsidR="00C31C5F" w:rsidRPr="00C904F0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 w:rsidRPr="00C904F0">
        <w:rPr>
          <w:sz w:val="20"/>
          <w:szCs w:val="20"/>
        </w:rPr>
        <w:t>. There _____ (be) some fruit and two apples in the fridge.</w:t>
      </w:r>
    </w:p>
    <w:p w:rsidR="00C31C5F" w:rsidRPr="00C904F0" w:rsidRDefault="00C31C5F" w:rsidP="00C31C5F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 w:rsidRPr="00C904F0">
        <w:rPr>
          <w:sz w:val="20"/>
          <w:szCs w:val="20"/>
        </w:rPr>
        <w:t>. Noodles ____ (be) healthy food.</w:t>
      </w:r>
    </w:p>
    <w:p w:rsidR="00C31C5F" w:rsidRPr="00C904F0" w:rsidRDefault="00C31C5F" w:rsidP="00C31C5F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 w:rsidRPr="00C904F0">
        <w:rPr>
          <w:sz w:val="20"/>
          <w:szCs w:val="20"/>
        </w:rPr>
        <w:t>. Have you got any water _____ (drink)?</w:t>
      </w:r>
    </w:p>
    <w:p w:rsidR="00C31C5F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6</w:t>
      </w:r>
      <w:r w:rsidRPr="00C904F0">
        <w:rPr>
          <w:sz w:val="20"/>
          <w:szCs w:val="20"/>
        </w:rPr>
        <w:t>. Please give me two __________</w:t>
      </w:r>
      <w:r>
        <w:rPr>
          <w:rFonts w:hint="eastAsia"/>
          <w:sz w:val="20"/>
          <w:szCs w:val="20"/>
        </w:rPr>
        <w:t xml:space="preserve"> </w:t>
      </w:r>
      <w:r w:rsidRPr="00C904F0">
        <w:rPr>
          <w:sz w:val="20"/>
          <w:szCs w:val="20"/>
        </w:rPr>
        <w:t>(</w:t>
      </w:r>
      <w:r>
        <w:rPr>
          <w:rFonts w:hint="eastAsia"/>
          <w:sz w:val="20"/>
          <w:szCs w:val="20"/>
        </w:rPr>
        <w:t>potato</w:t>
      </w:r>
      <w:r>
        <w:rPr>
          <w:sz w:val="20"/>
          <w:szCs w:val="20"/>
        </w:rPr>
        <w:t>)</w:t>
      </w:r>
      <w:r w:rsidRPr="00C904F0">
        <w:rPr>
          <w:sz w:val="20"/>
          <w:szCs w:val="20"/>
        </w:rPr>
        <w:t>.</w:t>
      </w:r>
    </w:p>
    <w:p w:rsidR="00C31C5F" w:rsidRPr="00C904F0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7</w:t>
      </w:r>
      <w:r w:rsidRPr="00C904F0"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 w:rsidRPr="00C904F0">
        <w:rPr>
          <w:sz w:val="20"/>
          <w:szCs w:val="20"/>
        </w:rPr>
        <w:t>How many ___________</w:t>
      </w:r>
      <w:r>
        <w:rPr>
          <w:rFonts w:hint="eastAsia"/>
          <w:sz w:val="20"/>
          <w:szCs w:val="20"/>
        </w:rPr>
        <w:t xml:space="preserve"> </w:t>
      </w:r>
      <w:r w:rsidRPr="00C904F0">
        <w:rPr>
          <w:sz w:val="20"/>
          <w:szCs w:val="20"/>
        </w:rPr>
        <w:t>(</w:t>
      </w:r>
      <w:r>
        <w:rPr>
          <w:rFonts w:hint="eastAsia"/>
          <w:sz w:val="20"/>
          <w:szCs w:val="20"/>
        </w:rPr>
        <w:t>carrot</w:t>
      </w:r>
      <w:r w:rsidRPr="00C904F0">
        <w:rPr>
          <w:sz w:val="20"/>
          <w:szCs w:val="20"/>
        </w:rPr>
        <w:t>) are there on the table ?</w:t>
      </w:r>
    </w:p>
    <w:p w:rsidR="00C31C5F" w:rsidRPr="00C904F0" w:rsidRDefault="00C31C5F" w:rsidP="00C31C5F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8</w:t>
      </w:r>
      <w:r w:rsidRPr="00C904F0"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 w:rsidRPr="00C904F0">
        <w:rPr>
          <w:sz w:val="20"/>
          <w:szCs w:val="20"/>
        </w:rPr>
        <w:t>Are these ___________</w:t>
      </w:r>
      <w:r>
        <w:rPr>
          <w:rFonts w:hint="eastAsia"/>
          <w:sz w:val="20"/>
          <w:szCs w:val="20"/>
        </w:rPr>
        <w:t xml:space="preserve"> </w:t>
      </w:r>
      <w:r w:rsidRPr="00C904F0">
        <w:rPr>
          <w:sz w:val="20"/>
          <w:szCs w:val="20"/>
        </w:rPr>
        <w:t>(</w:t>
      </w:r>
      <w:r>
        <w:rPr>
          <w:rFonts w:hint="eastAsia"/>
          <w:sz w:val="20"/>
          <w:szCs w:val="20"/>
        </w:rPr>
        <w:t>onion</w:t>
      </w:r>
      <w:r w:rsidRPr="00C904F0">
        <w:rPr>
          <w:sz w:val="20"/>
          <w:szCs w:val="20"/>
        </w:rPr>
        <w:t>) yours ?</w:t>
      </w:r>
    </w:p>
    <w:p w:rsidR="00C31C5F" w:rsidRPr="007818E3" w:rsidRDefault="00C31C5F" w:rsidP="00C31C5F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3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III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7818E3">
        <w:rPr>
          <w:rFonts w:ascii="黑体" w:eastAsia="黑体" w:hint="eastAsia"/>
          <w:sz w:val="20"/>
          <w:szCs w:val="20"/>
        </w:rPr>
        <w:t>选择填空。</w:t>
      </w:r>
    </w:p>
    <w:p w:rsidR="00C31C5F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 w:rsidRPr="007818E3"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 w:rsidRPr="007818E3">
        <w:rPr>
          <w:sz w:val="20"/>
          <w:szCs w:val="20"/>
        </w:rPr>
        <w:t>I don’t like hamburgers ,</w:t>
      </w:r>
      <w:r>
        <w:rPr>
          <w:rFonts w:hint="eastAsia"/>
          <w:sz w:val="20"/>
          <w:szCs w:val="20"/>
        </w:rPr>
        <w:t xml:space="preserve"> coke</w:t>
      </w:r>
      <w:r>
        <w:rPr>
          <w:sz w:val="20"/>
          <w:szCs w:val="20"/>
        </w:rPr>
        <w:t xml:space="preserve"> _____ juice</w:t>
      </w:r>
      <w:r w:rsidRPr="007818E3">
        <w:rPr>
          <w:sz w:val="20"/>
          <w:szCs w:val="20"/>
        </w:rPr>
        <w:t xml:space="preserve">.   </w:t>
      </w:r>
    </w:p>
    <w:p w:rsidR="00C31C5F" w:rsidRPr="007818E3" w:rsidRDefault="00C31C5F" w:rsidP="00C31C5F">
      <w:pPr>
        <w:ind w:firstLineChars="100" w:firstLine="200"/>
        <w:rPr>
          <w:sz w:val="20"/>
          <w:szCs w:val="20"/>
        </w:rPr>
      </w:pPr>
      <w:r w:rsidRPr="007818E3">
        <w:rPr>
          <w:sz w:val="20"/>
          <w:szCs w:val="20"/>
        </w:rPr>
        <w:t xml:space="preserve">A. and  </w:t>
      </w:r>
      <w:r>
        <w:rPr>
          <w:rFonts w:hint="eastAsia"/>
          <w:sz w:val="20"/>
          <w:szCs w:val="20"/>
        </w:rPr>
        <w:t xml:space="preserve">  </w:t>
      </w:r>
      <w:r w:rsidRPr="007818E3">
        <w:rPr>
          <w:sz w:val="20"/>
          <w:szCs w:val="20"/>
        </w:rPr>
        <w:t>B. so  </w:t>
      </w:r>
      <w:r>
        <w:rPr>
          <w:rFonts w:hint="eastAsia"/>
          <w:sz w:val="20"/>
          <w:szCs w:val="20"/>
        </w:rPr>
        <w:t xml:space="preserve">  </w:t>
      </w:r>
      <w:r w:rsidRPr="007818E3">
        <w:rPr>
          <w:sz w:val="20"/>
          <w:szCs w:val="20"/>
        </w:rPr>
        <w:t xml:space="preserve"> C. or </w:t>
      </w:r>
      <w:r>
        <w:rPr>
          <w:rFonts w:hint="eastAsia"/>
          <w:sz w:val="20"/>
          <w:szCs w:val="20"/>
        </w:rPr>
        <w:t xml:space="preserve">  </w:t>
      </w:r>
      <w:r w:rsidRPr="007818E3">
        <w:rPr>
          <w:sz w:val="20"/>
          <w:szCs w:val="20"/>
        </w:rPr>
        <w:t>  D. but</w:t>
      </w:r>
    </w:p>
    <w:p w:rsidR="00C31C5F" w:rsidRPr="007818E3" w:rsidRDefault="00C31C5F" w:rsidP="00C31C5F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 w:rsidRPr="007818E3"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 w:rsidRPr="007818E3">
        <w:rPr>
          <w:sz w:val="20"/>
          <w:szCs w:val="20"/>
        </w:rPr>
        <w:t>There isn’t ________ water here. Could you get ________ for me ?</w:t>
      </w:r>
    </w:p>
    <w:p w:rsidR="00C31C5F" w:rsidRPr="007818E3" w:rsidRDefault="00C31C5F" w:rsidP="00C31C5F">
      <w:pPr>
        <w:ind w:firstLineChars="100" w:firstLine="200"/>
        <w:rPr>
          <w:sz w:val="20"/>
          <w:szCs w:val="20"/>
        </w:rPr>
      </w:pPr>
      <w:r w:rsidRPr="007818E3">
        <w:rPr>
          <w:sz w:val="20"/>
          <w:szCs w:val="20"/>
        </w:rPr>
        <w:t>A. some, some     B. any ,</w:t>
      </w:r>
      <w:r>
        <w:rPr>
          <w:rFonts w:hint="eastAsia"/>
          <w:sz w:val="20"/>
          <w:szCs w:val="20"/>
        </w:rPr>
        <w:t xml:space="preserve"> </w:t>
      </w:r>
      <w:r w:rsidRPr="007818E3">
        <w:rPr>
          <w:sz w:val="20"/>
          <w:szCs w:val="20"/>
        </w:rPr>
        <w:t>any   C. some ,any     D. any ,some</w:t>
      </w:r>
    </w:p>
    <w:p w:rsidR="00C31C5F" w:rsidRPr="00816EB5" w:rsidRDefault="00C31C5F" w:rsidP="00C31C5F">
      <w:pPr>
        <w:ind w:firstLineChars="50" w:firstLine="1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3. </w:t>
      </w:r>
      <w:r w:rsidRPr="00816EB5">
        <w:rPr>
          <w:sz w:val="20"/>
          <w:szCs w:val="20"/>
        </w:rPr>
        <w:t>Here ______ three ______ of his family.</w:t>
      </w:r>
    </w:p>
    <w:p w:rsidR="00C31C5F" w:rsidRPr="00816EB5" w:rsidRDefault="00C31C5F" w:rsidP="00C31C5F">
      <w:pPr>
        <w:ind w:firstLineChars="100" w:firstLine="200"/>
        <w:rPr>
          <w:sz w:val="20"/>
          <w:szCs w:val="20"/>
        </w:rPr>
      </w:pPr>
      <w:r w:rsidRPr="00816EB5">
        <w:rPr>
          <w:sz w:val="20"/>
          <w:szCs w:val="20"/>
        </w:rPr>
        <w:t>A. is, photo    B. are, photoes     C. are , photos   D. is , photos</w:t>
      </w:r>
    </w:p>
    <w:p w:rsidR="00C31C5F" w:rsidRPr="002272B9" w:rsidRDefault="00C31C5F" w:rsidP="00C31C5F">
      <w:pPr>
        <w:rPr>
          <w:rFonts w:hint="eastAsia"/>
          <w:sz w:val="20"/>
          <w:szCs w:val="20"/>
        </w:rPr>
      </w:pPr>
      <w:r w:rsidRPr="002272B9">
        <w:rPr>
          <w:rFonts w:hint="eastAsia"/>
          <w:sz w:val="20"/>
          <w:szCs w:val="20"/>
        </w:rPr>
        <w:t xml:space="preserve"> 4. </w:t>
      </w:r>
      <w:r w:rsidRPr="002272B9">
        <w:rPr>
          <w:sz w:val="20"/>
          <w:szCs w:val="20"/>
        </w:rPr>
        <w:t xml:space="preserve">There aren’t any _____ in the basket.  </w:t>
      </w:r>
    </w:p>
    <w:p w:rsidR="00C31C5F" w:rsidRDefault="00C31C5F" w:rsidP="00C31C5F">
      <w:pPr>
        <w:ind w:firstLineChars="100" w:firstLine="200"/>
        <w:rPr>
          <w:rFonts w:hint="eastAsia"/>
          <w:sz w:val="20"/>
          <w:szCs w:val="20"/>
        </w:rPr>
      </w:pPr>
      <w:r w:rsidRPr="002272B9">
        <w:rPr>
          <w:sz w:val="20"/>
          <w:szCs w:val="20"/>
        </w:rPr>
        <w:t>A.</w:t>
      </w:r>
      <w:r>
        <w:rPr>
          <w:rFonts w:hint="eastAsia"/>
          <w:sz w:val="20"/>
          <w:szCs w:val="20"/>
        </w:rPr>
        <w:t xml:space="preserve"> </w:t>
      </w:r>
      <w:r w:rsidRPr="002272B9">
        <w:rPr>
          <w:sz w:val="20"/>
          <w:szCs w:val="20"/>
        </w:rPr>
        <w:t>pork  B.</w:t>
      </w:r>
      <w:r>
        <w:rPr>
          <w:rFonts w:hint="eastAsia"/>
          <w:sz w:val="20"/>
          <w:szCs w:val="20"/>
        </w:rPr>
        <w:t xml:space="preserve"> </w:t>
      </w:r>
      <w:r w:rsidRPr="002272B9">
        <w:rPr>
          <w:sz w:val="20"/>
          <w:szCs w:val="20"/>
        </w:rPr>
        <w:t>beef  C.</w:t>
      </w:r>
      <w:r>
        <w:rPr>
          <w:rFonts w:hint="eastAsia"/>
          <w:sz w:val="20"/>
          <w:szCs w:val="20"/>
        </w:rPr>
        <w:t xml:space="preserve"> </w:t>
      </w:r>
      <w:r w:rsidRPr="002272B9">
        <w:rPr>
          <w:sz w:val="20"/>
          <w:szCs w:val="20"/>
        </w:rPr>
        <w:t>melons  D.</w:t>
      </w:r>
      <w:r>
        <w:rPr>
          <w:rFonts w:hint="eastAsia"/>
          <w:sz w:val="20"/>
          <w:szCs w:val="20"/>
        </w:rPr>
        <w:t xml:space="preserve"> </w:t>
      </w:r>
      <w:r w:rsidRPr="002272B9">
        <w:rPr>
          <w:sz w:val="20"/>
          <w:szCs w:val="20"/>
        </w:rPr>
        <w:t>milk</w:t>
      </w:r>
    </w:p>
    <w:p w:rsidR="00C31C5F" w:rsidRPr="00315754" w:rsidRDefault="00C31C5F" w:rsidP="00C31C5F">
      <w:pPr>
        <w:ind w:firstLineChars="50" w:firstLine="100"/>
        <w:rPr>
          <w:sz w:val="20"/>
          <w:szCs w:val="20"/>
        </w:rPr>
      </w:pPr>
      <w:r w:rsidRPr="00315754">
        <w:rPr>
          <w:rFonts w:hint="eastAsia"/>
          <w:sz w:val="20"/>
          <w:szCs w:val="20"/>
        </w:rPr>
        <w:t xml:space="preserve">5. </w:t>
      </w:r>
      <w:r w:rsidRPr="00315754">
        <w:rPr>
          <w:sz w:val="20"/>
          <w:szCs w:val="20"/>
        </w:rPr>
        <w:t>There is _____ juice in the bottle.</w:t>
      </w:r>
    </w:p>
    <w:p w:rsidR="00C31C5F" w:rsidRPr="00315754" w:rsidRDefault="00C31C5F" w:rsidP="00C31C5F">
      <w:pPr>
        <w:ind w:firstLineChars="100" w:firstLine="200"/>
        <w:rPr>
          <w:sz w:val="20"/>
          <w:szCs w:val="20"/>
        </w:rPr>
      </w:pPr>
      <w:r w:rsidRPr="00315754">
        <w:rPr>
          <w:sz w:val="20"/>
          <w:szCs w:val="20"/>
        </w:rPr>
        <w:t>A.</w:t>
      </w:r>
      <w:r>
        <w:rPr>
          <w:rFonts w:hint="eastAsia"/>
          <w:sz w:val="20"/>
          <w:szCs w:val="20"/>
        </w:rPr>
        <w:t xml:space="preserve"> </w:t>
      </w:r>
      <w:r w:rsidRPr="00315754">
        <w:rPr>
          <w:sz w:val="20"/>
          <w:szCs w:val="20"/>
        </w:rPr>
        <w:t>an   B.</w:t>
      </w:r>
      <w:r>
        <w:rPr>
          <w:rFonts w:hint="eastAsia"/>
          <w:sz w:val="20"/>
          <w:szCs w:val="20"/>
        </w:rPr>
        <w:t xml:space="preserve"> </w:t>
      </w:r>
      <w:r w:rsidRPr="00315754">
        <w:rPr>
          <w:sz w:val="20"/>
          <w:szCs w:val="20"/>
        </w:rPr>
        <w:t>a   C.</w:t>
      </w:r>
      <w:r>
        <w:rPr>
          <w:rFonts w:hint="eastAsia"/>
          <w:sz w:val="20"/>
          <w:szCs w:val="20"/>
        </w:rPr>
        <w:t xml:space="preserve"> </w:t>
      </w:r>
      <w:r w:rsidRPr="00315754">
        <w:rPr>
          <w:sz w:val="20"/>
          <w:szCs w:val="20"/>
        </w:rPr>
        <w:t>some   D.</w:t>
      </w:r>
      <w:r>
        <w:rPr>
          <w:rFonts w:hint="eastAsia"/>
          <w:sz w:val="20"/>
          <w:szCs w:val="20"/>
        </w:rPr>
        <w:t xml:space="preserve"> </w:t>
      </w:r>
      <w:r w:rsidRPr="00315754">
        <w:rPr>
          <w:sz w:val="20"/>
          <w:szCs w:val="20"/>
        </w:rPr>
        <w:t>any</w:t>
      </w:r>
    </w:p>
    <w:p w:rsidR="00C31C5F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6. </w:t>
      </w:r>
      <w:r>
        <w:rPr>
          <w:sz w:val="20"/>
          <w:szCs w:val="20"/>
        </w:rPr>
        <w:t> </w:t>
      </w:r>
      <w:r>
        <w:rPr>
          <w:rFonts w:hint="eastAsia"/>
          <w:sz w:val="20"/>
          <w:szCs w:val="20"/>
        </w:rPr>
        <w:t>--</w:t>
      </w:r>
      <w:r w:rsidRPr="007804F7">
        <w:rPr>
          <w:sz w:val="20"/>
          <w:szCs w:val="20"/>
        </w:rPr>
        <w:t>What’s your favourite vegetable?</w:t>
      </w:r>
      <w:r w:rsidRPr="007804F7">
        <w:rPr>
          <w:sz w:val="20"/>
          <w:szCs w:val="20"/>
        </w:rPr>
        <w:br/>
        <w:t xml:space="preserve">   </w:t>
      </w:r>
      <w:r>
        <w:rPr>
          <w:rFonts w:hint="eastAsia"/>
          <w:sz w:val="20"/>
          <w:szCs w:val="20"/>
        </w:rPr>
        <w:t xml:space="preserve">  --</w:t>
      </w:r>
      <w:r w:rsidRPr="007804F7">
        <w:rPr>
          <w:sz w:val="20"/>
          <w:szCs w:val="20"/>
        </w:rPr>
        <w:t xml:space="preserve"> _________ .</w:t>
      </w:r>
      <w:r w:rsidRPr="007804F7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 xml:space="preserve">  </w:t>
      </w:r>
      <w:r w:rsidRPr="007804F7">
        <w:rPr>
          <w:sz w:val="20"/>
          <w:szCs w:val="20"/>
        </w:rPr>
        <w:t>A. Hamburgers     B. Tomato</w:t>
      </w:r>
      <w:r>
        <w:rPr>
          <w:rFonts w:hint="eastAsia"/>
          <w:sz w:val="20"/>
          <w:szCs w:val="20"/>
        </w:rPr>
        <w:t>es</w:t>
      </w:r>
      <w:r>
        <w:rPr>
          <w:sz w:val="20"/>
          <w:szCs w:val="20"/>
        </w:rPr>
        <w:t>     C. Bananas     D. Egg</w:t>
      </w:r>
      <w:r w:rsidRPr="007804F7">
        <w:rPr>
          <w:sz w:val="20"/>
          <w:szCs w:val="20"/>
        </w:rPr>
        <w:br/>
      </w:r>
      <w:r>
        <w:rPr>
          <w:rFonts w:hint="eastAsia"/>
          <w:sz w:val="20"/>
          <w:szCs w:val="20"/>
        </w:rPr>
        <w:t xml:space="preserve"> </w:t>
      </w:r>
    </w:p>
    <w:p w:rsidR="00C31C5F" w:rsidRPr="00150AF4" w:rsidRDefault="00C31C5F" w:rsidP="00C31C5F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375" style="position:absolute;left:0;text-align:left;margin-left:.9pt;margin-top:2.9pt;width:170.7pt;height:15pt;z-index:-251619328" coordorigin="698,3713" coordsize="3414,300">
            <v:group id="_x0000_s2376" style="position:absolute;left:698;top:3713;width:3414;height:300" coordorigin="698,2006" coordsize="3414,300">
              <v:oval id="_x0000_s2377" style="position:absolute;left:1400;top:2006;width:300;height:300" fillcolor="black" stroked="f"/>
              <v:line id="_x0000_s2378" style="position:absolute" from="698,2300" to="3942,2300">
                <v:stroke dashstyle="1 1" endcap="round"/>
              </v:line>
              <v:shape id="_x0000_s2379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380" style="position:absolute;left:3916;top:3791;width:196;height:196">
              <v:stroke dashstyle="1 1" endcap="round"/>
            </v:oval>
            <v:rect id="_x0000_s2381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C31C5F" w:rsidRPr="004E11B9" w:rsidRDefault="00C31C5F" w:rsidP="00C31C5F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.</w:t>
      </w:r>
      <w:r w:rsidRPr="004E11B9">
        <w:rPr>
          <w:rFonts w:ascii="黑体" w:eastAsia="黑体" w:hint="eastAsia"/>
          <w:sz w:val="20"/>
          <w:szCs w:val="20"/>
        </w:rPr>
        <w:t xml:space="preserve"> 阅读理解。</w:t>
      </w:r>
    </w:p>
    <w:p w:rsidR="00C31C5F" w:rsidRPr="004E11B9" w:rsidRDefault="00C31C5F" w:rsidP="00C31C5F">
      <w:pPr>
        <w:ind w:firstLineChars="150" w:firstLine="300"/>
        <w:rPr>
          <w:rFonts w:hint="eastAsia"/>
          <w:sz w:val="20"/>
          <w:szCs w:val="20"/>
        </w:rPr>
      </w:pPr>
      <w:r w:rsidRPr="004E11B9">
        <w:rPr>
          <w:sz w:val="20"/>
          <w:szCs w:val="20"/>
        </w:rPr>
        <w:t>U</w:t>
      </w:r>
      <w:r w:rsidRPr="004E11B9">
        <w:rPr>
          <w:rFonts w:hint="eastAsia"/>
          <w:sz w:val="20"/>
          <w:szCs w:val="20"/>
        </w:rPr>
        <w:t xml:space="preserve">ncle Lee is coming to have dinner with us. </w:t>
      </w:r>
      <w:r w:rsidRPr="004E11B9">
        <w:rPr>
          <w:sz w:val="20"/>
          <w:szCs w:val="20"/>
        </w:rPr>
        <w:t>M</w:t>
      </w:r>
      <w:r w:rsidRPr="004E11B9">
        <w:rPr>
          <w:rFonts w:hint="eastAsia"/>
          <w:sz w:val="20"/>
          <w:szCs w:val="20"/>
        </w:rPr>
        <w:t xml:space="preserve">um and </w:t>
      </w:r>
      <w:r w:rsidRPr="004E11B9">
        <w:rPr>
          <w:sz w:val="20"/>
          <w:szCs w:val="20"/>
        </w:rPr>
        <w:t>I</w:t>
      </w:r>
      <w:r w:rsidRPr="004E11B9">
        <w:rPr>
          <w:rFonts w:hint="eastAsia"/>
          <w:sz w:val="20"/>
          <w:szCs w:val="20"/>
        </w:rPr>
        <w:t xml:space="preserve"> go shopping.</w:t>
      </w:r>
      <w:r>
        <w:rPr>
          <w:rFonts w:hint="eastAsia"/>
          <w:sz w:val="20"/>
          <w:szCs w:val="20"/>
        </w:rPr>
        <w:t xml:space="preserve"> </w:t>
      </w:r>
      <w:r w:rsidRPr="004E11B9">
        <w:rPr>
          <w:sz w:val="20"/>
          <w:szCs w:val="20"/>
        </w:rPr>
        <w:t>W</w:t>
      </w:r>
      <w:r>
        <w:rPr>
          <w:rFonts w:hint="eastAsia"/>
          <w:sz w:val="20"/>
          <w:szCs w:val="20"/>
        </w:rPr>
        <w:t>e don</w:t>
      </w:r>
      <w:r>
        <w:rPr>
          <w:rFonts w:ascii="宋体" w:hAnsi="宋体" w:hint="eastAsia"/>
          <w:sz w:val="20"/>
          <w:szCs w:val="20"/>
        </w:rPr>
        <w:t>'</w:t>
      </w:r>
      <w:r w:rsidRPr="004E11B9">
        <w:rPr>
          <w:rFonts w:hint="eastAsia"/>
          <w:sz w:val="20"/>
          <w:szCs w:val="20"/>
        </w:rPr>
        <w:t>t have any meat (</w:t>
      </w:r>
      <w:r w:rsidRPr="004E11B9">
        <w:rPr>
          <w:rFonts w:hint="eastAsia"/>
          <w:sz w:val="20"/>
          <w:szCs w:val="20"/>
        </w:rPr>
        <w:t>肉</w:t>
      </w:r>
      <w:r w:rsidRPr="004E11B9">
        <w:rPr>
          <w:rFonts w:hint="eastAsia"/>
          <w:sz w:val="20"/>
          <w:szCs w:val="20"/>
        </w:rPr>
        <w:t xml:space="preserve">). </w:t>
      </w:r>
      <w:r w:rsidRPr="004E11B9">
        <w:rPr>
          <w:sz w:val="20"/>
          <w:szCs w:val="20"/>
        </w:rPr>
        <w:t>W</w:t>
      </w:r>
      <w:r w:rsidRPr="004E11B9">
        <w:rPr>
          <w:rFonts w:hint="eastAsia"/>
          <w:sz w:val="20"/>
          <w:szCs w:val="20"/>
        </w:rPr>
        <w:t xml:space="preserve">e need to buy some. </w:t>
      </w:r>
      <w:r w:rsidRPr="004E11B9"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>t</w:t>
      </w:r>
      <w:r>
        <w:rPr>
          <w:rFonts w:ascii="宋体" w:hAnsi="宋体" w:hint="eastAsia"/>
          <w:sz w:val="20"/>
          <w:szCs w:val="20"/>
        </w:rPr>
        <w:t>'</w:t>
      </w:r>
      <w:r w:rsidRPr="004E11B9">
        <w:rPr>
          <w:rFonts w:hint="eastAsia"/>
          <w:sz w:val="20"/>
          <w:szCs w:val="20"/>
        </w:rPr>
        <w:t>s ten yuan a kilo before (</w:t>
      </w:r>
      <w:r w:rsidRPr="004E11B9">
        <w:rPr>
          <w:rFonts w:hint="eastAsia"/>
          <w:sz w:val="20"/>
          <w:szCs w:val="20"/>
        </w:rPr>
        <w:t>以前</w:t>
      </w:r>
      <w:r w:rsidRPr="004E11B9">
        <w:rPr>
          <w:rFonts w:hint="eastAsia"/>
          <w:sz w:val="20"/>
          <w:szCs w:val="20"/>
        </w:rPr>
        <w:t xml:space="preserve">). </w:t>
      </w:r>
      <w:r w:rsidRPr="004E11B9">
        <w:rPr>
          <w:sz w:val="20"/>
          <w:szCs w:val="20"/>
        </w:rPr>
        <w:t>B</w:t>
      </w:r>
      <w:r w:rsidRPr="004E11B9">
        <w:rPr>
          <w:rFonts w:hint="eastAsia"/>
          <w:sz w:val="20"/>
          <w:szCs w:val="20"/>
        </w:rPr>
        <w:t xml:space="preserve">ut now two kilos are sixty yuan. </w:t>
      </w:r>
      <w:r w:rsidRPr="004E11B9">
        <w:rPr>
          <w:sz w:val="20"/>
          <w:szCs w:val="20"/>
        </w:rPr>
        <w:t>I</w:t>
      </w:r>
      <w:r w:rsidRPr="004E11B9">
        <w:rPr>
          <w:rFonts w:hint="eastAsia"/>
          <w:sz w:val="20"/>
          <w:szCs w:val="20"/>
        </w:rPr>
        <w:t xml:space="preserve"> say, </w:t>
      </w:r>
      <w:r w:rsidRPr="004E11B9"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Mum, let</w:t>
      </w:r>
      <w:r>
        <w:rPr>
          <w:rFonts w:ascii="宋体" w:hAnsi="宋体" w:hint="eastAsia"/>
          <w:sz w:val="20"/>
          <w:szCs w:val="20"/>
        </w:rPr>
        <w:t>'</w:t>
      </w:r>
      <w:r w:rsidRPr="004E11B9">
        <w:rPr>
          <w:rFonts w:hint="eastAsia"/>
          <w:sz w:val="20"/>
          <w:szCs w:val="20"/>
        </w:rPr>
        <w:t>s buy some fish.</w:t>
      </w:r>
      <w:r w:rsidRPr="004E11B9">
        <w:rPr>
          <w:sz w:val="20"/>
          <w:szCs w:val="20"/>
        </w:rPr>
        <w:t>”</w:t>
      </w:r>
      <w:r w:rsidRPr="004E11B9">
        <w:rPr>
          <w:rFonts w:hint="eastAsia"/>
          <w:sz w:val="20"/>
          <w:szCs w:val="20"/>
        </w:rPr>
        <w:t xml:space="preserve"> </w:t>
      </w:r>
      <w:r w:rsidRPr="004E11B9">
        <w:rPr>
          <w:sz w:val="20"/>
          <w:szCs w:val="20"/>
        </w:rPr>
        <w:t>M</w:t>
      </w:r>
      <w:r w:rsidRPr="004E11B9">
        <w:rPr>
          <w:rFonts w:hint="eastAsia"/>
          <w:sz w:val="20"/>
          <w:szCs w:val="20"/>
        </w:rPr>
        <w:t xml:space="preserve">um answers, </w:t>
      </w:r>
      <w:r w:rsidRPr="004E11B9">
        <w:rPr>
          <w:sz w:val="20"/>
          <w:szCs w:val="20"/>
        </w:rPr>
        <w:t>“</w:t>
      </w:r>
      <w:r w:rsidRPr="004E11B9">
        <w:rPr>
          <w:rFonts w:hint="eastAsia"/>
          <w:sz w:val="20"/>
          <w:szCs w:val="20"/>
        </w:rPr>
        <w:t>OK.</w:t>
      </w:r>
      <w:r w:rsidRPr="004E11B9">
        <w:rPr>
          <w:sz w:val="20"/>
          <w:szCs w:val="20"/>
        </w:rPr>
        <w:t>”</w:t>
      </w:r>
      <w:r w:rsidRPr="004E11B9">
        <w:rPr>
          <w:rFonts w:hint="eastAsia"/>
          <w:sz w:val="20"/>
          <w:szCs w:val="20"/>
        </w:rPr>
        <w:t xml:space="preserve"> </w:t>
      </w:r>
      <w:r w:rsidRPr="004E11B9">
        <w:rPr>
          <w:sz w:val="20"/>
          <w:szCs w:val="20"/>
        </w:rPr>
        <w:t>F</w:t>
      </w:r>
      <w:r>
        <w:rPr>
          <w:rFonts w:hint="eastAsia"/>
          <w:sz w:val="20"/>
          <w:szCs w:val="20"/>
        </w:rPr>
        <w:t>ish is Uncle Lee</w:t>
      </w:r>
      <w:r>
        <w:rPr>
          <w:rFonts w:ascii="宋体" w:hAnsi="宋体" w:hint="eastAsia"/>
          <w:sz w:val="20"/>
          <w:szCs w:val="20"/>
        </w:rPr>
        <w:t>'</w:t>
      </w:r>
      <w:r w:rsidRPr="004E11B9">
        <w:rPr>
          <w:rFonts w:hint="eastAsia"/>
          <w:sz w:val="20"/>
          <w:szCs w:val="20"/>
        </w:rPr>
        <w:t xml:space="preserve">s favorite food. </w:t>
      </w:r>
      <w:r w:rsidRPr="004E11B9">
        <w:rPr>
          <w:sz w:val="20"/>
          <w:szCs w:val="20"/>
        </w:rPr>
        <w:t>W</w:t>
      </w:r>
      <w:r w:rsidRPr="004E11B9">
        <w:rPr>
          <w:rFonts w:hint="eastAsia"/>
          <w:sz w:val="20"/>
          <w:szCs w:val="20"/>
        </w:rPr>
        <w:t xml:space="preserve">e buy one kilo and a half. </w:t>
      </w:r>
      <w:r w:rsidRPr="004E11B9">
        <w:rPr>
          <w:sz w:val="20"/>
          <w:szCs w:val="20"/>
        </w:rPr>
        <w:t>W</w:t>
      </w:r>
      <w:r w:rsidRPr="004E11B9">
        <w:rPr>
          <w:rFonts w:hint="eastAsia"/>
          <w:sz w:val="20"/>
          <w:szCs w:val="20"/>
        </w:rPr>
        <w:t>e also buy some vegetables an</w:t>
      </w:r>
      <w:r>
        <w:rPr>
          <w:rFonts w:hint="eastAsia"/>
          <w:sz w:val="20"/>
          <w:szCs w:val="20"/>
        </w:rPr>
        <w:t>d some chicken, but we don</w:t>
      </w:r>
      <w:r>
        <w:rPr>
          <w:rFonts w:ascii="宋体" w:hAnsi="宋体" w:hint="eastAsia"/>
          <w:sz w:val="20"/>
          <w:szCs w:val="20"/>
        </w:rPr>
        <w:t>'</w:t>
      </w:r>
      <w:r w:rsidRPr="004E11B9">
        <w:rPr>
          <w:rFonts w:hint="eastAsia"/>
          <w:sz w:val="20"/>
          <w:szCs w:val="20"/>
        </w:rPr>
        <w:t xml:space="preserve">t buy any hamburgers. </w:t>
      </w:r>
      <w:r w:rsidRPr="004E11B9">
        <w:rPr>
          <w:sz w:val="20"/>
          <w:szCs w:val="20"/>
        </w:rPr>
        <w:t>U</w:t>
      </w:r>
      <w:r>
        <w:rPr>
          <w:rFonts w:hint="eastAsia"/>
          <w:sz w:val="20"/>
          <w:szCs w:val="20"/>
        </w:rPr>
        <w:t>ncle Lee doesn</w:t>
      </w:r>
      <w:r>
        <w:rPr>
          <w:rFonts w:ascii="宋体" w:hAnsi="宋体" w:hint="eastAsia"/>
          <w:sz w:val="20"/>
          <w:szCs w:val="20"/>
        </w:rPr>
        <w:t>'</w:t>
      </w:r>
      <w:r w:rsidRPr="004E11B9">
        <w:rPr>
          <w:rFonts w:hint="eastAsia"/>
          <w:sz w:val="20"/>
          <w:szCs w:val="20"/>
        </w:rPr>
        <w:t xml:space="preserve">t like them at all. </w:t>
      </w:r>
      <w:r w:rsidRPr="004E11B9">
        <w:rPr>
          <w:sz w:val="20"/>
          <w:szCs w:val="20"/>
        </w:rPr>
        <w:t>M</w:t>
      </w:r>
      <w:r w:rsidRPr="004E11B9">
        <w:rPr>
          <w:rFonts w:hint="eastAsia"/>
          <w:sz w:val="20"/>
          <w:szCs w:val="20"/>
        </w:rPr>
        <w:t xml:space="preserve">um also wants to buy me some apples. </w:t>
      </w:r>
      <w:r w:rsidRPr="004E11B9">
        <w:rPr>
          <w:sz w:val="20"/>
          <w:szCs w:val="20"/>
        </w:rPr>
        <w:t>Y</w:t>
      </w:r>
      <w:r w:rsidRPr="004E11B9">
        <w:rPr>
          <w:rFonts w:hint="eastAsia"/>
          <w:sz w:val="20"/>
          <w:szCs w:val="20"/>
        </w:rPr>
        <w:t xml:space="preserve">ou know, </w:t>
      </w:r>
      <w:r w:rsidRPr="004E11B9">
        <w:rPr>
          <w:sz w:val="20"/>
          <w:szCs w:val="20"/>
        </w:rPr>
        <w:t>I</w:t>
      </w:r>
      <w:r w:rsidRPr="004E11B9">
        <w:rPr>
          <w:rFonts w:hint="eastAsia"/>
          <w:sz w:val="20"/>
          <w:szCs w:val="20"/>
        </w:rPr>
        <w:t xml:space="preserve"> li</w:t>
      </w:r>
      <w:r>
        <w:rPr>
          <w:rFonts w:hint="eastAsia"/>
          <w:sz w:val="20"/>
          <w:szCs w:val="20"/>
        </w:rPr>
        <w:t>ke apples very much. But we can</w:t>
      </w:r>
      <w:r>
        <w:rPr>
          <w:rFonts w:ascii="宋体" w:hAnsi="宋体" w:hint="eastAsia"/>
          <w:sz w:val="20"/>
          <w:szCs w:val="20"/>
        </w:rPr>
        <w:t>'</w:t>
      </w:r>
      <w:r w:rsidRPr="004E11B9">
        <w:rPr>
          <w:rFonts w:hint="eastAsia"/>
          <w:sz w:val="20"/>
          <w:szCs w:val="20"/>
        </w:rPr>
        <w:t xml:space="preserve">t find any. </w:t>
      </w:r>
      <w:r w:rsidRPr="004E11B9">
        <w:rPr>
          <w:sz w:val="20"/>
          <w:szCs w:val="20"/>
        </w:rPr>
        <w:t>W</w:t>
      </w:r>
      <w:r w:rsidRPr="004E11B9">
        <w:rPr>
          <w:rFonts w:hint="eastAsia"/>
          <w:sz w:val="20"/>
          <w:szCs w:val="20"/>
        </w:rPr>
        <w:t xml:space="preserve">e go home at a quarter to five in the afternoon. </w:t>
      </w:r>
    </w:p>
    <w:p w:rsidR="00C31C5F" w:rsidRPr="004E11B9" w:rsidRDefault="00C31C5F" w:rsidP="00C31C5F">
      <w:pPr>
        <w:ind w:firstLineChars="50" w:firstLine="100"/>
        <w:rPr>
          <w:rFonts w:hint="eastAsia"/>
          <w:sz w:val="20"/>
          <w:szCs w:val="20"/>
        </w:rPr>
      </w:pPr>
      <w:r w:rsidRPr="004E11B9">
        <w:rPr>
          <w:rFonts w:hint="eastAsia"/>
          <w:sz w:val="20"/>
          <w:szCs w:val="20"/>
        </w:rPr>
        <w:t>1. How much is meat now?</w:t>
      </w:r>
    </w:p>
    <w:p w:rsidR="00C31C5F" w:rsidRPr="004E11B9" w:rsidRDefault="00C31C5F" w:rsidP="00C31C5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A. Ten yuan a kilo.</w:t>
      </w:r>
      <w:r>
        <w:rPr>
          <w:rFonts w:hint="eastAsia"/>
          <w:sz w:val="20"/>
          <w:szCs w:val="20"/>
        </w:rPr>
        <w:tab/>
        <w:t xml:space="preserve">   </w:t>
      </w:r>
      <w:r w:rsidRPr="004E11B9">
        <w:rPr>
          <w:rFonts w:hint="eastAsia"/>
          <w:sz w:val="20"/>
          <w:szCs w:val="20"/>
        </w:rPr>
        <w:t>B. Fifteen yuan a kilo</w:t>
      </w:r>
      <w:r w:rsidRPr="004E11B9">
        <w:rPr>
          <w:rFonts w:hint="eastAsia"/>
          <w:sz w:val="20"/>
          <w:szCs w:val="20"/>
        </w:rPr>
        <w:tab/>
      </w:r>
      <w:r w:rsidRPr="004E11B9">
        <w:rPr>
          <w:rFonts w:hint="eastAsia"/>
          <w:sz w:val="20"/>
          <w:szCs w:val="20"/>
        </w:rPr>
        <w:tab/>
        <w:t>C. Thirty yuan a kilo</w:t>
      </w:r>
    </w:p>
    <w:p w:rsidR="00C31C5F" w:rsidRPr="004E11B9" w:rsidRDefault="00C31C5F" w:rsidP="00C31C5F">
      <w:pPr>
        <w:ind w:firstLineChars="50" w:firstLine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2. What doesn</w:t>
      </w:r>
      <w:r>
        <w:rPr>
          <w:rFonts w:ascii="宋体" w:hAnsi="宋体" w:hint="eastAsia"/>
          <w:sz w:val="20"/>
          <w:szCs w:val="20"/>
        </w:rPr>
        <w:t>'</w:t>
      </w:r>
      <w:r w:rsidRPr="004E11B9">
        <w:rPr>
          <w:rFonts w:hint="eastAsia"/>
          <w:sz w:val="20"/>
          <w:szCs w:val="20"/>
        </w:rPr>
        <w:t>t mum buy?</w:t>
      </w:r>
    </w:p>
    <w:p w:rsidR="00C31C5F" w:rsidRPr="004E11B9" w:rsidRDefault="00C31C5F" w:rsidP="00C31C5F">
      <w:pPr>
        <w:ind w:firstLineChars="50" w:firstLine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A. meat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 xml:space="preserve"> </w:t>
      </w:r>
      <w:r w:rsidRPr="004E11B9">
        <w:rPr>
          <w:rFonts w:hint="eastAsia"/>
          <w:sz w:val="20"/>
          <w:szCs w:val="20"/>
        </w:rPr>
        <w:t>B.</w:t>
      </w:r>
      <w:r>
        <w:rPr>
          <w:rFonts w:hint="eastAsia"/>
          <w:sz w:val="20"/>
          <w:szCs w:val="20"/>
        </w:rPr>
        <w:t xml:space="preserve"> chicken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 w:rsidRPr="004E11B9">
        <w:rPr>
          <w:rFonts w:hint="eastAsia"/>
          <w:sz w:val="20"/>
          <w:szCs w:val="20"/>
        </w:rPr>
        <w:t>C. hamburgers</w:t>
      </w:r>
    </w:p>
    <w:p w:rsidR="00C31C5F" w:rsidRPr="004E11B9" w:rsidRDefault="00C31C5F" w:rsidP="00C31C5F">
      <w:pPr>
        <w:ind w:firstLineChars="50" w:firstLine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3. Uncle Lee</w:t>
      </w:r>
      <w:r>
        <w:rPr>
          <w:rFonts w:ascii="宋体" w:hAnsi="宋体" w:hint="eastAsia"/>
          <w:sz w:val="20"/>
          <w:szCs w:val="20"/>
        </w:rPr>
        <w:t>'</w:t>
      </w:r>
      <w:r w:rsidRPr="004E11B9">
        <w:rPr>
          <w:rFonts w:hint="eastAsia"/>
          <w:sz w:val="20"/>
          <w:szCs w:val="20"/>
        </w:rPr>
        <w:t>s favorite food is __________.</w:t>
      </w:r>
    </w:p>
    <w:p w:rsidR="00C31C5F" w:rsidRPr="004E11B9" w:rsidRDefault="00C31C5F" w:rsidP="00C31C5F">
      <w:pPr>
        <w:ind w:firstLineChars="50" w:firstLine="100"/>
        <w:rPr>
          <w:rFonts w:hint="eastAsia"/>
          <w:sz w:val="20"/>
          <w:szCs w:val="20"/>
        </w:rPr>
      </w:pPr>
      <w:r w:rsidRPr="004E11B9"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. fish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 xml:space="preserve"> </w:t>
      </w:r>
      <w:r w:rsidRPr="004E11B9">
        <w:rPr>
          <w:rFonts w:hint="eastAsia"/>
          <w:sz w:val="20"/>
          <w:szCs w:val="20"/>
        </w:rPr>
        <w:t>B. chicken</w:t>
      </w:r>
      <w:r w:rsidRPr="004E11B9">
        <w:rPr>
          <w:rFonts w:hint="eastAsia"/>
          <w:sz w:val="20"/>
          <w:szCs w:val="20"/>
        </w:rPr>
        <w:tab/>
      </w:r>
      <w:r w:rsidRPr="004E11B9">
        <w:rPr>
          <w:rFonts w:hint="eastAsia"/>
          <w:sz w:val="20"/>
          <w:szCs w:val="20"/>
        </w:rPr>
        <w:tab/>
      </w:r>
      <w:r w:rsidRPr="004E11B9">
        <w:rPr>
          <w:rFonts w:hint="eastAsia"/>
          <w:sz w:val="20"/>
          <w:szCs w:val="20"/>
        </w:rPr>
        <w:tab/>
      </w:r>
      <w:r w:rsidRPr="004E11B9">
        <w:rPr>
          <w:rFonts w:hint="eastAsia"/>
          <w:sz w:val="20"/>
          <w:szCs w:val="20"/>
        </w:rPr>
        <w:tab/>
        <w:t>C. noodles</w:t>
      </w:r>
    </w:p>
    <w:p w:rsidR="00C31C5F" w:rsidRPr="004E11B9" w:rsidRDefault="00C31C5F" w:rsidP="00C31C5F">
      <w:pPr>
        <w:ind w:firstLineChars="50" w:firstLine="100"/>
        <w:rPr>
          <w:rFonts w:hint="eastAsia"/>
          <w:sz w:val="20"/>
          <w:szCs w:val="20"/>
        </w:rPr>
      </w:pPr>
      <w:r w:rsidRPr="004E11B9">
        <w:rPr>
          <w:rFonts w:hint="eastAsia"/>
          <w:sz w:val="20"/>
          <w:szCs w:val="20"/>
        </w:rPr>
        <w:t>4. The wr</w:t>
      </w:r>
      <w:r>
        <w:rPr>
          <w:rFonts w:hint="eastAsia"/>
          <w:sz w:val="20"/>
          <w:szCs w:val="20"/>
        </w:rPr>
        <w:t>iter</w:t>
      </w:r>
      <w:r>
        <w:rPr>
          <w:rFonts w:ascii="宋体" w:hAnsi="宋体" w:hint="eastAsia"/>
          <w:sz w:val="20"/>
          <w:szCs w:val="20"/>
        </w:rPr>
        <w:t>'</w:t>
      </w:r>
      <w:r w:rsidRPr="004E11B9">
        <w:rPr>
          <w:rFonts w:hint="eastAsia"/>
          <w:sz w:val="20"/>
          <w:szCs w:val="20"/>
        </w:rPr>
        <w:t>s (</w:t>
      </w:r>
      <w:r w:rsidRPr="004E11B9">
        <w:rPr>
          <w:rFonts w:hint="eastAsia"/>
          <w:sz w:val="20"/>
          <w:szCs w:val="20"/>
        </w:rPr>
        <w:t>作者的</w:t>
      </w:r>
      <w:r w:rsidRPr="004E11B9">
        <w:rPr>
          <w:rFonts w:hint="eastAsia"/>
          <w:sz w:val="20"/>
          <w:szCs w:val="20"/>
        </w:rPr>
        <w:t>) favorite fruit (</w:t>
      </w:r>
      <w:r w:rsidRPr="004E11B9">
        <w:rPr>
          <w:rFonts w:hint="eastAsia"/>
          <w:sz w:val="20"/>
          <w:szCs w:val="20"/>
        </w:rPr>
        <w:t>水果</w:t>
      </w:r>
      <w:r w:rsidRPr="004E11B9">
        <w:rPr>
          <w:rFonts w:hint="eastAsia"/>
          <w:sz w:val="20"/>
          <w:szCs w:val="20"/>
        </w:rPr>
        <w:t>) is __________.</w:t>
      </w:r>
    </w:p>
    <w:p w:rsidR="00C31C5F" w:rsidRPr="004E11B9" w:rsidRDefault="00C31C5F" w:rsidP="00C31C5F">
      <w:pPr>
        <w:ind w:firstLineChars="50" w:firstLine="100"/>
        <w:rPr>
          <w:rFonts w:hint="eastAsia"/>
          <w:sz w:val="20"/>
          <w:szCs w:val="20"/>
        </w:rPr>
      </w:pPr>
      <w:r w:rsidRPr="004E11B9"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. apples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 w:rsidRPr="004E11B9">
        <w:rPr>
          <w:rFonts w:hint="eastAsia"/>
          <w:sz w:val="20"/>
          <w:szCs w:val="20"/>
        </w:rPr>
        <w:t>B. bananas</w:t>
      </w:r>
      <w:r w:rsidRPr="004E11B9">
        <w:rPr>
          <w:rFonts w:hint="eastAsia"/>
          <w:sz w:val="20"/>
          <w:szCs w:val="20"/>
        </w:rPr>
        <w:tab/>
      </w:r>
      <w:r w:rsidRPr="004E11B9">
        <w:rPr>
          <w:rFonts w:hint="eastAsia"/>
          <w:sz w:val="20"/>
          <w:szCs w:val="20"/>
        </w:rPr>
        <w:tab/>
      </w:r>
      <w:r w:rsidRPr="004E11B9">
        <w:rPr>
          <w:rFonts w:hint="eastAsia"/>
          <w:sz w:val="20"/>
          <w:szCs w:val="20"/>
        </w:rPr>
        <w:tab/>
      </w:r>
      <w:r w:rsidRPr="004E11B9">
        <w:rPr>
          <w:rFonts w:hint="eastAsia"/>
          <w:sz w:val="20"/>
          <w:szCs w:val="20"/>
        </w:rPr>
        <w:tab/>
        <w:t>C. oranges</w:t>
      </w:r>
    </w:p>
    <w:p w:rsidR="00C31C5F" w:rsidRPr="004E11B9" w:rsidRDefault="00C31C5F" w:rsidP="00C31C5F">
      <w:pPr>
        <w:ind w:firstLineChars="50" w:firstLine="100"/>
        <w:rPr>
          <w:rFonts w:hint="eastAsia"/>
          <w:sz w:val="20"/>
          <w:szCs w:val="20"/>
        </w:rPr>
      </w:pPr>
      <w:r w:rsidRPr="004E11B9">
        <w:rPr>
          <w:rFonts w:hint="eastAsia"/>
          <w:sz w:val="20"/>
          <w:szCs w:val="20"/>
        </w:rPr>
        <w:t>5. What time do they go home?</w:t>
      </w:r>
    </w:p>
    <w:p w:rsidR="00C31C5F" w:rsidRPr="004E11B9" w:rsidRDefault="00C31C5F" w:rsidP="00C31C5F">
      <w:pPr>
        <w:ind w:firstLineChars="50" w:firstLine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A. at 5:15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 xml:space="preserve"> </w:t>
      </w:r>
      <w:r w:rsidRPr="004E11B9">
        <w:rPr>
          <w:rFonts w:hint="eastAsia"/>
          <w:sz w:val="20"/>
          <w:szCs w:val="20"/>
        </w:rPr>
        <w:t>B.</w:t>
      </w:r>
      <w:r>
        <w:rPr>
          <w:rFonts w:hint="eastAsia"/>
          <w:sz w:val="20"/>
          <w:szCs w:val="20"/>
        </w:rPr>
        <w:t xml:space="preserve"> at 4:45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 w:rsidRPr="004E11B9">
        <w:rPr>
          <w:rFonts w:hint="eastAsia"/>
          <w:sz w:val="20"/>
          <w:szCs w:val="20"/>
        </w:rPr>
        <w:t>C. at 5:45</w:t>
      </w:r>
    </w:p>
    <w:p w:rsidR="00C31C5F" w:rsidRDefault="00C31C5F" w:rsidP="00C31C5F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5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182316">
        <w:rPr>
          <w:rFonts w:ascii="黑体" w:eastAsia="黑体" w:hint="eastAsia"/>
          <w:sz w:val="20"/>
          <w:szCs w:val="20"/>
        </w:rPr>
        <w:t>书面表达。</w:t>
      </w:r>
    </w:p>
    <w:p w:rsidR="00C31C5F" w:rsidRDefault="00C31C5F" w:rsidP="00C31C5F">
      <w:pPr>
        <w:ind w:firstLineChars="100" w:firstLine="210"/>
        <w:rPr>
          <w:rFonts w:hint="eastAsia"/>
        </w:rPr>
      </w:pPr>
      <w:r>
        <w:rPr>
          <w:rFonts w:hint="eastAsia"/>
        </w:rPr>
        <w:t>请以“</w:t>
      </w:r>
      <w:r>
        <w:rPr>
          <w:rFonts w:hint="eastAsia"/>
        </w:rPr>
        <w:t>My favorite food and drink</w:t>
      </w:r>
      <w:r>
        <w:rPr>
          <w:rFonts w:hint="eastAsia"/>
        </w:rPr>
        <w:t>”为题，写一篇</w:t>
      </w:r>
      <w:r>
        <w:rPr>
          <w:rFonts w:hint="eastAsia"/>
        </w:rPr>
        <w:t>50</w:t>
      </w:r>
      <w:r>
        <w:rPr>
          <w:rFonts w:hint="eastAsia"/>
        </w:rPr>
        <w:t>词左右的短文。</w:t>
      </w:r>
    </w:p>
    <w:p w:rsidR="00C31C5F" w:rsidRDefault="00C31C5F" w:rsidP="00C31C5F">
      <w:pPr>
        <w:jc w:val="center"/>
      </w:pPr>
      <w:r>
        <w:t>My favorite food and drink</w:t>
      </w:r>
    </w:p>
    <w:p w:rsidR="00C31C5F" w:rsidRDefault="00C31C5F" w:rsidP="00C31C5F">
      <w:pPr>
        <w:rPr>
          <w:rFonts w:ascii="黑体" w:eastAsia="黑体" w:hint="eastAsia"/>
          <w:sz w:val="20"/>
          <w:szCs w:val="20"/>
          <w:u w:val="single"/>
        </w:rPr>
      </w:pPr>
      <w:r>
        <w:rPr>
          <w:rFonts w:ascii="黑体" w:eastAsia="黑体" w:hint="eastAsia"/>
          <w:sz w:val="20"/>
          <w:szCs w:val="20"/>
        </w:rPr>
        <w:t xml:space="preserve"> </w:t>
      </w:r>
      <w:r>
        <w:rPr>
          <w:rFonts w:ascii="黑体" w:eastAsia="黑体" w:hint="eastAsia"/>
          <w:sz w:val="20"/>
          <w:szCs w:val="20"/>
          <w:u w:val="single"/>
        </w:rPr>
        <w:t xml:space="preserve">                                                                   </w:t>
      </w:r>
    </w:p>
    <w:p w:rsidR="00C31C5F" w:rsidRDefault="00C31C5F" w:rsidP="00C31C5F">
      <w:pPr>
        <w:rPr>
          <w:rFonts w:ascii="黑体" w:eastAsia="黑体" w:hint="eastAsia"/>
          <w:sz w:val="20"/>
          <w:szCs w:val="20"/>
          <w:u w:val="single"/>
        </w:rPr>
      </w:pPr>
      <w:r>
        <w:rPr>
          <w:rFonts w:ascii="黑体" w:eastAsia="黑体" w:hint="eastAsia"/>
          <w:sz w:val="20"/>
          <w:szCs w:val="20"/>
        </w:rPr>
        <w:t xml:space="preserve"> </w:t>
      </w:r>
      <w:r>
        <w:rPr>
          <w:rFonts w:ascii="黑体" w:eastAsia="黑体" w:hint="eastAsia"/>
          <w:sz w:val="20"/>
          <w:szCs w:val="20"/>
          <w:u w:val="single"/>
        </w:rPr>
        <w:t xml:space="preserve">                                                                   </w:t>
      </w:r>
    </w:p>
    <w:p w:rsidR="00C31C5F" w:rsidRDefault="00C31C5F" w:rsidP="00C31C5F">
      <w:pPr>
        <w:rPr>
          <w:rFonts w:ascii="黑体" w:eastAsia="黑体" w:hint="eastAsia"/>
          <w:sz w:val="20"/>
          <w:szCs w:val="20"/>
          <w:u w:val="single"/>
        </w:rPr>
      </w:pPr>
      <w:r>
        <w:rPr>
          <w:rFonts w:ascii="黑体" w:eastAsia="黑体" w:hint="eastAsia"/>
          <w:sz w:val="20"/>
          <w:szCs w:val="20"/>
        </w:rPr>
        <w:t xml:space="preserve">  </w:t>
      </w:r>
      <w:r>
        <w:rPr>
          <w:rFonts w:ascii="黑体" w:eastAsia="黑体" w:hint="eastAsia"/>
          <w:sz w:val="20"/>
          <w:szCs w:val="20"/>
          <w:u w:val="single"/>
        </w:rPr>
        <w:t xml:space="preserve">                                                                   </w:t>
      </w:r>
    </w:p>
    <w:p w:rsidR="00C31C5F" w:rsidRPr="00415AD5" w:rsidRDefault="00C31C5F" w:rsidP="00C31C5F">
      <w:pPr>
        <w:rPr>
          <w:rFonts w:ascii="黑体" w:eastAsia="黑体" w:hint="eastAsia"/>
          <w:sz w:val="20"/>
          <w:szCs w:val="20"/>
          <w:u w:val="single"/>
        </w:rPr>
      </w:pPr>
      <w:r>
        <w:rPr>
          <w:rFonts w:ascii="黑体" w:eastAsia="黑体" w:hint="eastAsia"/>
          <w:sz w:val="20"/>
          <w:szCs w:val="20"/>
        </w:rPr>
        <w:t xml:space="preserve">  </w:t>
      </w:r>
      <w:r>
        <w:rPr>
          <w:rFonts w:ascii="黑体" w:eastAsia="黑体" w:hint="eastAsia"/>
          <w:sz w:val="20"/>
          <w:szCs w:val="20"/>
          <w:u w:val="single"/>
        </w:rPr>
        <w:t xml:space="preserve">                                                                   </w:t>
      </w:r>
    </w:p>
    <w:p w:rsidR="00C67B57" w:rsidRPr="00C31C5F" w:rsidRDefault="00C67B57" w:rsidP="00C31C5F">
      <w:pPr>
        <w:rPr>
          <w:szCs w:val="21"/>
        </w:rPr>
      </w:pPr>
    </w:p>
    <w:sectPr w:rsidR="00C67B57" w:rsidRPr="00C31C5F" w:rsidSect="006D21A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4AB" w:rsidRDefault="00C724AB" w:rsidP="00CE4559">
      <w:r>
        <w:separator/>
      </w:r>
    </w:p>
  </w:endnote>
  <w:endnote w:type="continuationSeparator" w:id="0">
    <w:p w:rsidR="00C724AB" w:rsidRDefault="00C724AB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隶书简体">
    <w:altName w:val="黑体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C724AB">
          <w:pPr>
            <w:pStyle w:val="a8"/>
            <w:jc w:val="right"/>
          </w:pPr>
        </w:p>
      </w:tc>
    </w:tr>
  </w:tbl>
  <w:p w:rsidR="00BE4451" w:rsidRDefault="00C724A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4AB" w:rsidRDefault="00C724AB" w:rsidP="00CE4559">
      <w:r>
        <w:separator/>
      </w:r>
    </w:p>
  </w:footnote>
  <w:footnote w:type="continuationSeparator" w:id="0">
    <w:p w:rsidR="00C724AB" w:rsidRDefault="00C724AB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4B7E7B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4B7E7B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4B7E7B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98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59E0"/>
    <w:rsid w:val="00056208"/>
    <w:rsid w:val="0006720B"/>
    <w:rsid w:val="0007014E"/>
    <w:rsid w:val="00070511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729AB"/>
    <w:rsid w:val="00175C45"/>
    <w:rsid w:val="001953A4"/>
    <w:rsid w:val="00197224"/>
    <w:rsid w:val="001A1A89"/>
    <w:rsid w:val="001A5AE4"/>
    <w:rsid w:val="001C66ED"/>
    <w:rsid w:val="001C69AE"/>
    <w:rsid w:val="001E451B"/>
    <w:rsid w:val="00214B5F"/>
    <w:rsid w:val="00225B2D"/>
    <w:rsid w:val="00254D5E"/>
    <w:rsid w:val="002608D7"/>
    <w:rsid w:val="00264CF7"/>
    <w:rsid w:val="00285E5B"/>
    <w:rsid w:val="002911E6"/>
    <w:rsid w:val="00291475"/>
    <w:rsid w:val="0029667C"/>
    <w:rsid w:val="002A34B3"/>
    <w:rsid w:val="002C38AB"/>
    <w:rsid w:val="002D6565"/>
    <w:rsid w:val="002E4BE2"/>
    <w:rsid w:val="002E6D74"/>
    <w:rsid w:val="00311A46"/>
    <w:rsid w:val="00316BA5"/>
    <w:rsid w:val="00350BB2"/>
    <w:rsid w:val="003A16A0"/>
    <w:rsid w:val="003B62B5"/>
    <w:rsid w:val="003D1D9B"/>
    <w:rsid w:val="003E6205"/>
    <w:rsid w:val="003E6601"/>
    <w:rsid w:val="004116B9"/>
    <w:rsid w:val="0042088B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B7E7B"/>
    <w:rsid w:val="004D5BD7"/>
    <w:rsid w:val="004E5FC4"/>
    <w:rsid w:val="004F20FC"/>
    <w:rsid w:val="004F79F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4869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D4888"/>
    <w:rsid w:val="006E1BE3"/>
    <w:rsid w:val="006E51E1"/>
    <w:rsid w:val="00710156"/>
    <w:rsid w:val="007267CC"/>
    <w:rsid w:val="0074446B"/>
    <w:rsid w:val="007548B0"/>
    <w:rsid w:val="00763CB3"/>
    <w:rsid w:val="00773DCE"/>
    <w:rsid w:val="0078236F"/>
    <w:rsid w:val="0079031C"/>
    <w:rsid w:val="007A5CB2"/>
    <w:rsid w:val="007D5C1F"/>
    <w:rsid w:val="007F60F1"/>
    <w:rsid w:val="008074E6"/>
    <w:rsid w:val="008138C2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41F7F"/>
    <w:rsid w:val="0097533F"/>
    <w:rsid w:val="009A2E1B"/>
    <w:rsid w:val="009D4001"/>
    <w:rsid w:val="00A06EFE"/>
    <w:rsid w:val="00A51F0E"/>
    <w:rsid w:val="00A57FC1"/>
    <w:rsid w:val="00A83C74"/>
    <w:rsid w:val="00A95EC0"/>
    <w:rsid w:val="00AD183E"/>
    <w:rsid w:val="00B103CA"/>
    <w:rsid w:val="00B47E9C"/>
    <w:rsid w:val="00B61492"/>
    <w:rsid w:val="00B67B29"/>
    <w:rsid w:val="00BB44FB"/>
    <w:rsid w:val="00BC13A6"/>
    <w:rsid w:val="00BC477C"/>
    <w:rsid w:val="00BC4BD5"/>
    <w:rsid w:val="00BE700F"/>
    <w:rsid w:val="00C03C63"/>
    <w:rsid w:val="00C20483"/>
    <w:rsid w:val="00C30DBA"/>
    <w:rsid w:val="00C31C5F"/>
    <w:rsid w:val="00C410C1"/>
    <w:rsid w:val="00C522A2"/>
    <w:rsid w:val="00C67B57"/>
    <w:rsid w:val="00C724AB"/>
    <w:rsid w:val="00C96049"/>
    <w:rsid w:val="00CA5507"/>
    <w:rsid w:val="00CB5C03"/>
    <w:rsid w:val="00CD5B26"/>
    <w:rsid w:val="00CE4559"/>
    <w:rsid w:val="00CF6B27"/>
    <w:rsid w:val="00CF6CF3"/>
    <w:rsid w:val="00DC0868"/>
    <w:rsid w:val="00DF6D5B"/>
    <w:rsid w:val="00E27FD1"/>
    <w:rsid w:val="00E420F8"/>
    <w:rsid w:val="00E70D1B"/>
    <w:rsid w:val="00E7196F"/>
    <w:rsid w:val="00ED0EFD"/>
    <w:rsid w:val="00ED49AF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A4734"/>
    <w:rsid w:val="00FB18C9"/>
    <w:rsid w:val="00FB6580"/>
    <w:rsid w:val="00FB72D8"/>
    <w:rsid w:val="00FC1B5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198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link w:val="Char5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6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6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7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7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  <w:style w:type="character" w:customStyle="1" w:styleId="Char5">
    <w:name w:val="普通(网站) Char"/>
    <w:basedOn w:val="a1"/>
    <w:link w:val="af"/>
    <w:rsid w:val="00070511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1422</Words>
  <Characters>8107</Characters>
  <Application>Microsoft Office Word</Application>
  <DocSecurity>0</DocSecurity>
  <Lines>67</Lines>
  <Paragraphs>19</Paragraphs>
  <ScaleCrop>false</ScaleCrop>
  <Company>Lenovo</Company>
  <LinksUpToDate>false</LinksUpToDate>
  <CharactersWithSpaces>9510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42</cp:revision>
  <dcterms:created xsi:type="dcterms:W3CDTF">2012-08-22T03:05:00Z</dcterms:created>
  <dcterms:modified xsi:type="dcterms:W3CDTF">2012-08-29T06:46:00Z</dcterms:modified>
</cp:coreProperties>
</file>